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24388A" w:rsidRDefault="00257FBB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257FBB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257FBB" w:rsidRDefault="00257FB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257FBB" w:rsidRDefault="00257FB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257FBB" w:rsidRPr="00881784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257FBB" w:rsidRPr="00381209" w:rsidRDefault="00257FB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257FB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57FBB">
        <w:rPr>
          <w:b/>
          <w:sz w:val="24"/>
          <w:szCs w:val="24"/>
        </w:rPr>
        <w:t xml:space="preserve">на право заключения </w:t>
      </w:r>
      <w:proofErr w:type="gramStart"/>
      <w:r w:rsidR="00257FBB" w:rsidRPr="00257FBB">
        <w:rPr>
          <w:b/>
          <w:iCs/>
          <w:sz w:val="24"/>
          <w:szCs w:val="24"/>
          <w:lang w:eastAsia="ru-RU"/>
        </w:rPr>
        <w:t>Договора</w:t>
      </w:r>
      <w:proofErr w:type="gramEnd"/>
      <w:r w:rsidR="00257FBB" w:rsidRPr="00257FBB">
        <w:rPr>
          <w:b/>
          <w:sz w:val="24"/>
          <w:szCs w:val="24"/>
        </w:rPr>
        <w:t xml:space="preserve"> </w:t>
      </w:r>
      <w:r w:rsidR="00257FBB" w:rsidRPr="00257FBB">
        <w:rPr>
          <w:b/>
          <w:snapToGrid w:val="0"/>
          <w:sz w:val="24"/>
          <w:szCs w:val="24"/>
        </w:rPr>
        <w:t xml:space="preserve">на </w:t>
      </w:r>
      <w:r w:rsidR="00257FBB" w:rsidRPr="00257FBB">
        <w:rPr>
          <w:b/>
          <w:sz w:val="24"/>
          <w:szCs w:val="24"/>
        </w:rPr>
        <w:t>оказание услуг по оценке рыночной стоимости недвижимого имущества</w:t>
      </w:r>
      <w:r w:rsidR="00257FBB" w:rsidRPr="00257FBB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257FBB" w:rsidRPr="00257FBB">
        <w:rPr>
          <w:b/>
          <w:sz w:val="24"/>
          <w:szCs w:val="24"/>
        </w:rPr>
        <w:t>«Тверьэнерго»</w:t>
      </w:r>
      <w:r w:rsidR="00257FBB" w:rsidRPr="00257FBB">
        <w:rPr>
          <w:b/>
          <w:snapToGrid w:val="0"/>
          <w:sz w:val="24"/>
          <w:szCs w:val="24"/>
        </w:rPr>
        <w:t>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3611B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633CF6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6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7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7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8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10</w:t>
      </w:r>
      <w:r w:rsidR="003611B3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11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11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11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12</w:t>
      </w:r>
      <w:r w:rsidR="003611B3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14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14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14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15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24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25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25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27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28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30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30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31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32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33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33</w:t>
      </w:r>
      <w:r w:rsidR="003611B3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35</w:t>
      </w:r>
      <w:r w:rsidR="003611B3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36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36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36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39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40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40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42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45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47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49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51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53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53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55</w:t>
      </w:r>
      <w:r w:rsidR="003611B3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60</w:t>
      </w:r>
      <w:r w:rsidR="003611B3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3611B3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3611B3">
        <w:rPr>
          <w:noProof/>
        </w:rPr>
      </w:r>
      <w:r w:rsidR="003611B3">
        <w:rPr>
          <w:noProof/>
        </w:rPr>
        <w:fldChar w:fldCharType="separate"/>
      </w:r>
      <w:r w:rsidR="00633CF6">
        <w:rPr>
          <w:noProof/>
        </w:rPr>
        <w:t>61</w:t>
      </w:r>
      <w:r w:rsidR="003611B3">
        <w:rPr>
          <w:noProof/>
        </w:rPr>
        <w:fldChar w:fldCharType="end"/>
      </w:r>
    </w:p>
    <w:p w:rsidR="00717F60" w:rsidRPr="0024388A" w:rsidRDefault="003611B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257FBB">
        <w:rPr>
          <w:iCs/>
          <w:sz w:val="24"/>
          <w:szCs w:val="24"/>
        </w:rPr>
        <w:t xml:space="preserve">закупочной деятельности ПАО «МРСК Центра» Лазарева Т.В., контактные телефоны: (495) 747-92-92 (доб. 3123), </w:t>
      </w:r>
      <w:r w:rsidR="007556FF" w:rsidRPr="00257FBB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257FBB">
          <w:rPr>
            <w:rStyle w:val="a7"/>
            <w:color w:val="auto"/>
            <w:sz w:val="24"/>
            <w:szCs w:val="24"/>
          </w:rPr>
          <w:t>Lazareva.TV@mrsk-1.ru</w:t>
        </w:r>
      </w:hyperlink>
      <w:r w:rsidRPr="00257FBB">
        <w:rPr>
          <w:iCs/>
          <w:sz w:val="24"/>
          <w:szCs w:val="24"/>
        </w:rPr>
        <w:t>, ответственное лицо –</w:t>
      </w:r>
      <w:r w:rsidR="00257FBB" w:rsidRPr="00257FBB">
        <w:rPr>
          <w:iCs/>
          <w:sz w:val="24"/>
          <w:szCs w:val="24"/>
        </w:rPr>
        <w:t xml:space="preserve"> </w:t>
      </w:r>
      <w:r w:rsidR="00FD6876" w:rsidRPr="00257FBB">
        <w:rPr>
          <w:sz w:val="24"/>
          <w:szCs w:val="24"/>
        </w:rPr>
        <w:t>Стоцкая</w:t>
      </w:r>
      <w:r w:rsidR="00862664" w:rsidRPr="00257FBB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FD6876" w:rsidRPr="00257FBB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257FBB">
        <w:rPr>
          <w:rStyle w:val="a7"/>
          <w:color w:val="auto"/>
        </w:rPr>
        <w:t>)</w:t>
      </w:r>
      <w:r w:rsidR="00E7666E" w:rsidRPr="00257FBB">
        <w:rPr>
          <w:rStyle w:val="a7"/>
          <w:color w:val="auto"/>
        </w:rPr>
        <w:t xml:space="preserve"> </w:t>
      </w:r>
      <w:r w:rsidR="004B5EB3" w:rsidRPr="00257FBB">
        <w:rPr>
          <w:iCs/>
          <w:sz w:val="24"/>
          <w:szCs w:val="24"/>
        </w:rPr>
        <w:t>Извещени</w:t>
      </w:r>
      <w:r w:rsidRPr="00257FBB">
        <w:rPr>
          <w:iCs/>
          <w:sz w:val="24"/>
          <w:szCs w:val="24"/>
        </w:rPr>
        <w:t>ем</w:t>
      </w:r>
      <w:r w:rsidRPr="00257FBB">
        <w:rPr>
          <w:sz w:val="24"/>
          <w:szCs w:val="24"/>
        </w:rPr>
        <w:t xml:space="preserve"> о проведении </w:t>
      </w:r>
      <w:r w:rsidRPr="00257FBB">
        <w:rPr>
          <w:iCs/>
          <w:sz w:val="24"/>
          <w:szCs w:val="24"/>
        </w:rPr>
        <w:t>запроса предложений</w:t>
      </w:r>
      <w:r w:rsidRPr="00257FBB">
        <w:rPr>
          <w:sz w:val="24"/>
          <w:szCs w:val="24"/>
        </w:rPr>
        <w:t xml:space="preserve">, опубликованным </w:t>
      </w:r>
      <w:r w:rsidRPr="00257FBB">
        <w:rPr>
          <w:b/>
          <w:sz w:val="24"/>
          <w:szCs w:val="24"/>
        </w:rPr>
        <w:t>«</w:t>
      </w:r>
      <w:r w:rsidR="00257FBB" w:rsidRPr="00257FBB">
        <w:rPr>
          <w:b/>
          <w:sz w:val="24"/>
          <w:szCs w:val="24"/>
        </w:rPr>
        <w:t>23</w:t>
      </w:r>
      <w:r w:rsidRPr="00257FBB">
        <w:rPr>
          <w:b/>
          <w:sz w:val="24"/>
          <w:szCs w:val="24"/>
        </w:rPr>
        <w:t xml:space="preserve">» </w:t>
      </w:r>
      <w:r w:rsidR="00257FBB" w:rsidRPr="00257FBB">
        <w:rPr>
          <w:b/>
          <w:sz w:val="24"/>
          <w:szCs w:val="24"/>
        </w:rPr>
        <w:t>августа</w:t>
      </w:r>
      <w:r w:rsidRPr="00257FBB">
        <w:rPr>
          <w:b/>
          <w:sz w:val="24"/>
          <w:szCs w:val="24"/>
        </w:rPr>
        <w:t xml:space="preserve"> 20</w:t>
      </w:r>
      <w:r w:rsidR="00C12FA4" w:rsidRPr="00257FBB">
        <w:rPr>
          <w:b/>
          <w:sz w:val="24"/>
          <w:szCs w:val="24"/>
        </w:rPr>
        <w:t>1</w:t>
      </w:r>
      <w:r w:rsidR="00773E05" w:rsidRPr="00257FBB">
        <w:rPr>
          <w:b/>
          <w:sz w:val="24"/>
          <w:szCs w:val="24"/>
        </w:rPr>
        <w:t>7</w:t>
      </w:r>
      <w:r w:rsidRPr="00257FBB">
        <w:rPr>
          <w:b/>
          <w:sz w:val="24"/>
          <w:szCs w:val="24"/>
        </w:rPr>
        <w:t xml:space="preserve"> г.</w:t>
      </w:r>
      <w:r w:rsidRPr="00257FB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57FBB">
          <w:rPr>
            <w:rStyle w:val="a7"/>
            <w:color w:val="auto"/>
            <w:sz w:val="24"/>
            <w:szCs w:val="24"/>
          </w:rPr>
          <w:t>www.zakupki.</w:t>
        </w:r>
        <w:r w:rsidR="00345CCA" w:rsidRPr="00257FBB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57FBB">
          <w:rPr>
            <w:rStyle w:val="a7"/>
            <w:color w:val="auto"/>
            <w:sz w:val="24"/>
            <w:szCs w:val="24"/>
          </w:rPr>
          <w:t>.ru</w:t>
        </w:r>
      </w:hyperlink>
      <w:r w:rsidRPr="00257FBB">
        <w:rPr>
          <w:sz w:val="24"/>
          <w:szCs w:val="24"/>
        </w:rPr>
        <w:t>),</w:t>
      </w:r>
      <w:r w:rsidR="009D7F01" w:rsidRPr="00257FBB">
        <w:rPr>
          <w:iCs/>
          <w:sz w:val="24"/>
          <w:szCs w:val="24"/>
        </w:rPr>
        <w:t xml:space="preserve"> </w:t>
      </w:r>
      <w:r w:rsidR="009D7F01" w:rsidRPr="00257FBB">
        <w:rPr>
          <w:sz w:val="24"/>
          <w:szCs w:val="24"/>
        </w:rPr>
        <w:t xml:space="preserve">на сайте </w:t>
      </w:r>
      <w:r w:rsidR="007556FF" w:rsidRPr="00257FBB">
        <w:rPr>
          <w:iCs/>
          <w:sz w:val="24"/>
          <w:szCs w:val="24"/>
        </w:rPr>
        <w:t>ПАО «МРСК Центра»</w:t>
      </w:r>
      <w:r w:rsidR="009D7F01" w:rsidRPr="00257FBB">
        <w:rPr>
          <w:sz w:val="24"/>
          <w:szCs w:val="24"/>
        </w:rPr>
        <w:t xml:space="preserve"> (</w:t>
      </w:r>
      <w:hyperlink r:id="rId21" w:history="1">
        <w:r w:rsidR="007556FF" w:rsidRPr="00257FBB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57FBB">
        <w:rPr>
          <w:sz w:val="24"/>
          <w:szCs w:val="24"/>
        </w:rPr>
        <w:t>)</w:t>
      </w:r>
      <w:r w:rsidR="00702B2C" w:rsidRPr="00257FBB">
        <w:rPr>
          <w:sz w:val="24"/>
          <w:szCs w:val="24"/>
        </w:rPr>
        <w:t xml:space="preserve">, на сайте ЭТП, указанном в п. </w:t>
      </w:r>
      <w:r w:rsidR="00257FBB" w:rsidRPr="00257FBB">
        <w:fldChar w:fldCharType="begin"/>
      </w:r>
      <w:r w:rsidR="00257FBB" w:rsidRPr="00257FBB">
        <w:instrText xml:space="preserve"> REF _Ref440269836 \r \h  \* MERGEFORMAT </w:instrText>
      </w:r>
      <w:r w:rsidR="00257FBB" w:rsidRPr="00257FBB">
        <w:fldChar w:fldCharType="separate"/>
      </w:r>
      <w:r w:rsidR="00976707" w:rsidRPr="00257FBB">
        <w:rPr>
          <w:sz w:val="24"/>
          <w:szCs w:val="24"/>
        </w:rPr>
        <w:t>1.1.3</w:t>
      </w:r>
      <w:r w:rsidR="00257FBB" w:rsidRPr="00257FBB">
        <w:fldChar w:fldCharType="end"/>
      </w:r>
      <w:r w:rsidR="00702B2C" w:rsidRPr="00257FBB">
        <w:rPr>
          <w:sz w:val="24"/>
          <w:szCs w:val="24"/>
        </w:rPr>
        <w:t xml:space="preserve"> настоящей Документации</w:t>
      </w:r>
      <w:r w:rsidR="003B6795" w:rsidRPr="00257FBB">
        <w:rPr>
          <w:sz w:val="24"/>
          <w:szCs w:val="24"/>
        </w:rPr>
        <w:t xml:space="preserve">, </w:t>
      </w:r>
      <w:r w:rsidRPr="00257FBB">
        <w:rPr>
          <w:iCs/>
          <w:sz w:val="24"/>
          <w:szCs w:val="24"/>
        </w:rPr>
        <w:t>приг</w:t>
      </w:r>
      <w:r w:rsidRPr="00257FBB">
        <w:rPr>
          <w:sz w:val="24"/>
          <w:szCs w:val="24"/>
        </w:rPr>
        <w:t>ласило юридических лиц</w:t>
      </w:r>
      <w:r w:rsidR="005B75A6" w:rsidRPr="00257FBB">
        <w:rPr>
          <w:sz w:val="24"/>
          <w:szCs w:val="24"/>
        </w:rPr>
        <w:t xml:space="preserve"> и физических лиц (в т.</w:t>
      </w:r>
      <w:r w:rsidR="003129D4" w:rsidRPr="00257FBB">
        <w:rPr>
          <w:sz w:val="24"/>
          <w:szCs w:val="24"/>
        </w:rPr>
        <w:t xml:space="preserve"> </w:t>
      </w:r>
      <w:r w:rsidR="005B75A6" w:rsidRPr="00257FBB">
        <w:rPr>
          <w:sz w:val="24"/>
          <w:szCs w:val="24"/>
        </w:rPr>
        <w:t>ч. индивидуальных предпринимателей)</w:t>
      </w:r>
      <w:r w:rsidR="001C2F0C" w:rsidRPr="00257FBB">
        <w:rPr>
          <w:sz w:val="24"/>
          <w:szCs w:val="24"/>
        </w:rPr>
        <w:t xml:space="preserve">, </w:t>
      </w:r>
      <w:r w:rsidR="00F712AF" w:rsidRPr="00257FBB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257FBB">
        <w:rPr>
          <w:sz w:val="24"/>
          <w:szCs w:val="24"/>
        </w:rPr>
        <w:t xml:space="preserve"> </w:t>
      </w:r>
      <w:proofErr w:type="gramStart"/>
      <w:r w:rsidR="00F712AF" w:rsidRPr="00257FBB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257FBB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r w:rsidR="00257FBB">
        <w:fldChar w:fldCharType="begin"/>
      </w:r>
      <w:r w:rsidR="00257FBB">
        <w:instrText xml:space="preserve"> REF _Ref440357582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1.1.2</w:t>
      </w:r>
      <w:r w:rsidR="00257FBB">
        <w:fldChar w:fldCharType="end"/>
      </w:r>
      <w:r w:rsidR="0006460D" w:rsidRPr="0024388A">
        <w:rPr>
          <w:sz w:val="24"/>
          <w:szCs w:val="24"/>
        </w:rPr>
        <w:t xml:space="preserve"> (</w:t>
      </w:r>
      <w:r w:rsidR="0006460D" w:rsidRPr="00257FBB">
        <w:rPr>
          <w:sz w:val="24"/>
          <w:szCs w:val="24"/>
        </w:rPr>
        <w:t>далее – Участники)</w:t>
      </w:r>
      <w:r w:rsidR="001C2F0C" w:rsidRPr="00257FBB">
        <w:rPr>
          <w:sz w:val="24"/>
          <w:szCs w:val="24"/>
        </w:rPr>
        <w:t xml:space="preserve">, </w:t>
      </w:r>
      <w:r w:rsidR="004B5EB3" w:rsidRPr="00257FBB">
        <w:rPr>
          <w:sz w:val="24"/>
          <w:szCs w:val="24"/>
        </w:rPr>
        <w:t xml:space="preserve">к участию в процедуре </w:t>
      </w:r>
      <w:r w:rsidR="00075C00" w:rsidRPr="00257FBB">
        <w:rPr>
          <w:sz w:val="24"/>
          <w:szCs w:val="24"/>
        </w:rPr>
        <w:t>запроса предложений</w:t>
      </w:r>
      <w:r w:rsidRPr="00257FBB">
        <w:rPr>
          <w:sz w:val="24"/>
          <w:szCs w:val="24"/>
        </w:rPr>
        <w:t xml:space="preserve"> </w:t>
      </w:r>
      <w:bookmarkEnd w:id="10"/>
      <w:r w:rsidR="004B5EB3" w:rsidRPr="00257FBB">
        <w:rPr>
          <w:sz w:val="24"/>
          <w:szCs w:val="24"/>
        </w:rPr>
        <w:t xml:space="preserve">на право заключения </w:t>
      </w:r>
      <w:r w:rsidR="00702B2C" w:rsidRPr="00257FBB">
        <w:rPr>
          <w:sz w:val="24"/>
          <w:szCs w:val="24"/>
        </w:rPr>
        <w:t>Договор</w:t>
      </w:r>
      <w:r w:rsidR="00A64102" w:rsidRPr="00257FBB">
        <w:rPr>
          <w:sz w:val="24"/>
          <w:szCs w:val="24"/>
        </w:rPr>
        <w:t>а</w:t>
      </w:r>
      <w:r w:rsidR="00702B2C" w:rsidRPr="00257FBB">
        <w:rPr>
          <w:sz w:val="24"/>
          <w:szCs w:val="24"/>
        </w:rPr>
        <w:t xml:space="preserve"> на </w:t>
      </w:r>
      <w:r w:rsidR="00E7666E" w:rsidRPr="00257FBB">
        <w:rPr>
          <w:sz w:val="24"/>
          <w:szCs w:val="24"/>
        </w:rPr>
        <w:t xml:space="preserve">оказание </w:t>
      </w:r>
      <w:r w:rsidR="00257FBB" w:rsidRPr="00257FBB">
        <w:rPr>
          <w:sz w:val="24"/>
          <w:szCs w:val="24"/>
        </w:rPr>
        <w:t xml:space="preserve">услуг по оценке рыночной стоимости недвижимого имущества </w:t>
      </w:r>
      <w:r w:rsidR="00702B2C" w:rsidRPr="00257FBB">
        <w:rPr>
          <w:sz w:val="24"/>
          <w:szCs w:val="24"/>
        </w:rPr>
        <w:t xml:space="preserve">для нужд ПАО «МРСК Центра» </w:t>
      </w:r>
      <w:r w:rsidR="00862664" w:rsidRPr="00257FBB">
        <w:rPr>
          <w:sz w:val="24"/>
          <w:szCs w:val="24"/>
        </w:rPr>
        <w:t>(филиала «Тверьэнерго</w:t>
      </w:r>
      <w:proofErr w:type="gramEnd"/>
      <w:r w:rsidR="00862664" w:rsidRPr="00257FBB">
        <w:rPr>
          <w:sz w:val="24"/>
          <w:szCs w:val="24"/>
        </w:rPr>
        <w:t xml:space="preserve">», </w:t>
      </w:r>
      <w:proofErr w:type="gramStart"/>
      <w:r w:rsidR="00862664" w:rsidRPr="00257FBB">
        <w:rPr>
          <w:sz w:val="24"/>
          <w:szCs w:val="24"/>
        </w:rPr>
        <w:t>расположенного</w:t>
      </w:r>
      <w:proofErr w:type="gramEnd"/>
      <w:r w:rsidR="00862664" w:rsidRPr="00257FBB">
        <w:rPr>
          <w:sz w:val="24"/>
          <w:szCs w:val="24"/>
        </w:rPr>
        <w:t xml:space="preserve"> по адресу: РФ, 170006, г. Тверь, ул. Бебеля, 1)</w:t>
      </w:r>
      <w:r w:rsidRPr="00257FBB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257FBB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24388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24388A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признанные Победителями </w:t>
      </w:r>
      <w:r w:rsidR="003F4558" w:rsidRPr="0024388A">
        <w:rPr>
          <w:sz w:val="24"/>
          <w:szCs w:val="24"/>
        </w:rPr>
        <w:t xml:space="preserve">открытого одноэтапного конкурса без предварительного </w:t>
      </w:r>
      <w:r w:rsidR="003F4558" w:rsidRPr="00257FBB">
        <w:rPr>
          <w:sz w:val="24"/>
          <w:szCs w:val="24"/>
        </w:rPr>
        <w:t xml:space="preserve">квалификационного отбора </w:t>
      </w:r>
      <w:r w:rsidR="00663B55" w:rsidRPr="00257FBB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257FBB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257FBB">
        <w:rPr>
          <w:sz w:val="24"/>
          <w:szCs w:val="24"/>
        </w:rPr>
        <w:t xml:space="preserve"> </w:t>
      </w:r>
      <w:r w:rsidRPr="00257FBB">
        <w:rPr>
          <w:sz w:val="24"/>
          <w:szCs w:val="24"/>
        </w:rPr>
        <w:t>и заключившие соответствующие Рамо</w:t>
      </w:r>
      <w:r w:rsidR="00F901DE" w:rsidRPr="00257FBB">
        <w:rPr>
          <w:sz w:val="24"/>
          <w:szCs w:val="24"/>
        </w:rPr>
        <w:t>чные соглашения</w:t>
      </w:r>
      <w:r w:rsidRPr="00257FBB">
        <w:rPr>
          <w:sz w:val="24"/>
          <w:szCs w:val="24"/>
        </w:rPr>
        <w:t>.</w:t>
      </w:r>
      <w:bookmarkEnd w:id="14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57FBB">
        <w:rPr>
          <w:sz w:val="24"/>
          <w:szCs w:val="24"/>
        </w:rPr>
        <w:t xml:space="preserve">Настоящий </w:t>
      </w:r>
      <w:r w:rsidR="004B5EB3" w:rsidRPr="00257FBB">
        <w:rPr>
          <w:sz w:val="24"/>
          <w:szCs w:val="24"/>
        </w:rPr>
        <w:t>З</w:t>
      </w:r>
      <w:r w:rsidRPr="00257FBB">
        <w:rPr>
          <w:sz w:val="24"/>
          <w:szCs w:val="24"/>
        </w:rPr>
        <w:t>апрос предложений</w:t>
      </w:r>
      <w:r w:rsidRPr="0024388A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>АО «</w:t>
      </w:r>
      <w:proofErr w:type="spellStart"/>
      <w:r w:rsidR="00702B2C" w:rsidRPr="0024388A">
        <w:rPr>
          <w:sz w:val="24"/>
          <w:szCs w:val="24"/>
        </w:rPr>
        <w:t>Россети</w:t>
      </w:r>
      <w:proofErr w:type="spellEnd"/>
      <w:r w:rsidR="00702B2C" w:rsidRPr="0024388A">
        <w:rPr>
          <w:sz w:val="24"/>
          <w:szCs w:val="24"/>
        </w:rPr>
        <w:t xml:space="preserve">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6"/>
    </w:p>
    <w:p w:rsidR="008C4223" w:rsidRPr="00257FBB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57FBB">
        <w:rPr>
          <w:sz w:val="24"/>
          <w:szCs w:val="24"/>
        </w:rPr>
        <w:t>Предмет З</w:t>
      </w:r>
      <w:r w:rsidR="00717F60" w:rsidRPr="00257FBB">
        <w:rPr>
          <w:sz w:val="24"/>
          <w:szCs w:val="24"/>
        </w:rPr>
        <w:t>апроса предложений</w:t>
      </w:r>
      <w:r w:rsidR="00702B2C" w:rsidRPr="00257FBB">
        <w:rPr>
          <w:sz w:val="24"/>
          <w:szCs w:val="24"/>
        </w:rPr>
        <w:t>:</w:t>
      </w:r>
      <w:bookmarkEnd w:id="17"/>
    </w:p>
    <w:p w:rsidR="00A40714" w:rsidRPr="00257FBB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57FBB">
        <w:rPr>
          <w:b/>
          <w:sz w:val="24"/>
          <w:szCs w:val="24"/>
          <w:u w:val="single"/>
        </w:rPr>
        <w:t>Лот №1:</w:t>
      </w:r>
      <w:r w:rsidR="00717F60" w:rsidRPr="00257FBB">
        <w:rPr>
          <w:sz w:val="24"/>
          <w:szCs w:val="24"/>
        </w:rPr>
        <w:t xml:space="preserve"> право заключения </w:t>
      </w:r>
      <w:r w:rsidR="00123C70" w:rsidRPr="00257FBB">
        <w:rPr>
          <w:sz w:val="24"/>
          <w:szCs w:val="24"/>
        </w:rPr>
        <w:t>Договор</w:t>
      </w:r>
      <w:r w:rsidR="00A64102" w:rsidRPr="00257FBB">
        <w:rPr>
          <w:sz w:val="24"/>
          <w:szCs w:val="24"/>
        </w:rPr>
        <w:t>а</w:t>
      </w:r>
      <w:r w:rsidR="00A40714" w:rsidRPr="00257FBB">
        <w:rPr>
          <w:sz w:val="24"/>
          <w:szCs w:val="24"/>
        </w:rPr>
        <w:t xml:space="preserve"> </w:t>
      </w:r>
      <w:r w:rsidR="00A64102" w:rsidRPr="00257FBB">
        <w:rPr>
          <w:sz w:val="24"/>
          <w:szCs w:val="24"/>
        </w:rPr>
        <w:t xml:space="preserve">на оказание </w:t>
      </w:r>
      <w:bookmarkEnd w:id="18"/>
      <w:r w:rsidR="00257FBB" w:rsidRPr="00257FBB">
        <w:rPr>
          <w:sz w:val="24"/>
          <w:szCs w:val="24"/>
        </w:rPr>
        <w:t>услуг по оценке рыночной стоимости недвижимого имущества</w:t>
      </w:r>
      <w:r w:rsidR="00257FBB" w:rsidRPr="00257FBB">
        <w:rPr>
          <w:snapToGrid w:val="0"/>
          <w:sz w:val="24"/>
          <w:szCs w:val="24"/>
        </w:rPr>
        <w:t xml:space="preserve"> для нужд ПАО «МРСК Центра» (филиала </w:t>
      </w:r>
      <w:r w:rsidR="00257FBB" w:rsidRPr="00257FBB">
        <w:rPr>
          <w:sz w:val="24"/>
          <w:szCs w:val="24"/>
        </w:rPr>
        <w:t>«Тверьэнерго»</w:t>
      </w:r>
      <w:r w:rsidR="00257FBB" w:rsidRPr="00257FBB">
        <w:rPr>
          <w:snapToGrid w:val="0"/>
          <w:sz w:val="24"/>
          <w:szCs w:val="24"/>
        </w:rPr>
        <w:t>)</w:t>
      </w:r>
      <w:r w:rsidR="00702B2C" w:rsidRPr="00257FBB">
        <w:rPr>
          <w:sz w:val="24"/>
          <w:szCs w:val="24"/>
        </w:rPr>
        <w:t>.</w:t>
      </w:r>
    </w:p>
    <w:p w:rsidR="008C4223" w:rsidRPr="0024388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57FBB">
        <w:rPr>
          <w:sz w:val="24"/>
          <w:szCs w:val="24"/>
        </w:rPr>
        <w:t xml:space="preserve">Количество лотов: </w:t>
      </w:r>
      <w:r w:rsidRPr="00257FBB">
        <w:rPr>
          <w:b/>
          <w:sz w:val="24"/>
          <w:szCs w:val="24"/>
        </w:rPr>
        <w:t>1 (один)</w:t>
      </w:r>
      <w:r w:rsidRPr="00257FBB">
        <w:rPr>
          <w:sz w:val="24"/>
          <w:szCs w:val="24"/>
        </w:rPr>
        <w:t>.</w:t>
      </w:r>
    </w:p>
    <w:bookmarkEnd w:id="19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4388A">
        <w:rPr>
          <w:sz w:val="24"/>
          <w:szCs w:val="24"/>
        </w:rPr>
        <w:t>Частичное оказание услуг не допускается</w:t>
      </w:r>
      <w:r w:rsidR="00B5344A" w:rsidRPr="0024388A">
        <w:rPr>
          <w:sz w:val="24"/>
          <w:szCs w:val="24"/>
        </w:rPr>
        <w:t>.</w:t>
      </w:r>
    </w:p>
    <w:p w:rsidR="00717F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4388A">
        <w:rPr>
          <w:sz w:val="24"/>
          <w:szCs w:val="24"/>
        </w:rPr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bookmarkEnd w:id="20"/>
    </w:p>
    <w:p w:rsidR="00257FBB" w:rsidRPr="00257FBB" w:rsidRDefault="00257FBB" w:rsidP="00257FBB">
      <w:pPr>
        <w:pStyle w:val="affffff0"/>
        <w:tabs>
          <w:tab w:val="num" w:pos="1418"/>
        </w:tabs>
        <w:spacing w:line="240" w:lineRule="auto"/>
        <w:ind w:left="432" w:firstLine="0"/>
        <w:rPr>
          <w:sz w:val="24"/>
          <w:szCs w:val="24"/>
        </w:rPr>
      </w:pPr>
      <w:r w:rsidRPr="00257FBB">
        <w:rPr>
          <w:sz w:val="24"/>
          <w:szCs w:val="24"/>
        </w:rPr>
        <w:t xml:space="preserve">Начало оказания услуг по оценке – с момента заключения Договора. </w:t>
      </w:r>
    </w:p>
    <w:p w:rsidR="00257FBB" w:rsidRPr="00257FBB" w:rsidRDefault="00257FBB" w:rsidP="00257FBB">
      <w:pPr>
        <w:pStyle w:val="affffff0"/>
        <w:tabs>
          <w:tab w:val="num" w:pos="1418"/>
        </w:tabs>
        <w:spacing w:line="240" w:lineRule="auto"/>
        <w:ind w:left="432" w:firstLine="0"/>
        <w:rPr>
          <w:sz w:val="24"/>
          <w:szCs w:val="24"/>
        </w:rPr>
      </w:pPr>
      <w:r w:rsidRPr="00257FBB">
        <w:rPr>
          <w:sz w:val="24"/>
          <w:szCs w:val="24"/>
        </w:rPr>
        <w:t xml:space="preserve">Представление предварительного проекта отчета для рассмотрения Заказчику осуществляется не позднее 10 (десяти) рабочих дней с момента предоставления всей </w:t>
      </w:r>
      <w:r w:rsidRPr="00257FBB">
        <w:rPr>
          <w:sz w:val="24"/>
          <w:szCs w:val="24"/>
        </w:rPr>
        <w:lastRenderedPageBreak/>
        <w:t>необходимой для оценки информации на основании информационного запроса оценщика.</w:t>
      </w:r>
    </w:p>
    <w:p w:rsidR="00257FBB" w:rsidRPr="00257FBB" w:rsidRDefault="00257FBB" w:rsidP="00257FBB">
      <w:pPr>
        <w:pStyle w:val="affffff0"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432" w:firstLine="0"/>
        <w:rPr>
          <w:sz w:val="24"/>
          <w:szCs w:val="24"/>
        </w:rPr>
      </w:pPr>
      <w:r w:rsidRPr="00257FBB">
        <w:rPr>
          <w:sz w:val="24"/>
          <w:szCs w:val="24"/>
        </w:rPr>
        <w:t>Окончание оказания услуг – не позднее 5 (пяти) рабочих дней с момента рассмотрения проекта отчета об оценке Заказчиком</w:t>
      </w:r>
      <w:r w:rsidR="00360637">
        <w:rPr>
          <w:sz w:val="24"/>
          <w:szCs w:val="24"/>
        </w:rPr>
        <w:t>.</w:t>
      </w:r>
    </w:p>
    <w:p w:rsidR="008D2928" w:rsidRPr="00257FBB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Оказание услуг Участником будет осуществляться на территории </w:t>
      </w:r>
      <w:r w:rsidRPr="00257FBB">
        <w:rPr>
          <w:sz w:val="24"/>
          <w:szCs w:val="24"/>
        </w:rPr>
        <w:t>Российской Федерации</w:t>
      </w:r>
      <w:r w:rsidR="00231479" w:rsidRPr="00257FBB">
        <w:rPr>
          <w:sz w:val="24"/>
          <w:szCs w:val="24"/>
        </w:rPr>
        <w:t>.</w:t>
      </w:r>
    </w:p>
    <w:p w:rsidR="00663B55" w:rsidRPr="00257FB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57FBB">
        <w:rPr>
          <w:iCs/>
          <w:sz w:val="24"/>
          <w:szCs w:val="24"/>
        </w:rPr>
        <w:t xml:space="preserve">Форма и порядок оплаты: </w:t>
      </w:r>
      <w:r w:rsidR="00257FBB" w:rsidRPr="00257FBB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</w:t>
      </w:r>
      <w:r w:rsidR="00663B55" w:rsidRPr="00257FBB">
        <w:rPr>
          <w:sz w:val="24"/>
          <w:szCs w:val="24"/>
        </w:rPr>
        <w:t>.</w:t>
      </w:r>
    </w:p>
    <w:bookmarkEnd w:id="21"/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iCs/>
          <w:sz w:val="24"/>
          <w:szCs w:val="24"/>
        </w:rPr>
        <w:t xml:space="preserve">Порядок проведения </w:t>
      </w:r>
      <w:r w:rsidR="00C05EF6" w:rsidRPr="0024388A">
        <w:rPr>
          <w:iCs/>
          <w:sz w:val="24"/>
          <w:szCs w:val="24"/>
        </w:rPr>
        <w:t xml:space="preserve">запроса предложений </w:t>
      </w:r>
      <w:r w:rsidRPr="002438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4388A">
        <w:rPr>
          <w:sz w:val="24"/>
          <w:szCs w:val="24"/>
        </w:rPr>
        <w:t>заявок</w:t>
      </w:r>
      <w:r w:rsidRPr="0024388A">
        <w:rPr>
          <w:iCs/>
          <w:sz w:val="24"/>
          <w:szCs w:val="24"/>
        </w:rPr>
        <w:t>, приведены в разделе</w:t>
      </w:r>
      <w:r w:rsidR="00E71A48" w:rsidRPr="0024388A">
        <w:rPr>
          <w:iCs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_Ref311232052 \r \h  \* MERGEFORMAT </w:instrText>
      </w:r>
      <w:r w:rsidR="00257FBB">
        <w:fldChar w:fldCharType="separate"/>
      </w:r>
      <w:r w:rsidR="00976707">
        <w:t>3</w:t>
      </w:r>
      <w:r w:rsidR="00257FBB">
        <w:fldChar w:fldCharType="end"/>
      </w:r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257FBB">
        <w:fldChar w:fldCharType="begin"/>
      </w:r>
      <w:r w:rsidR="00257FBB">
        <w:instrText xml:space="preserve"> REF _Ref440270568 \r \h  \* MERGEFORMAT </w:instrText>
      </w:r>
      <w:r w:rsidR="00257FBB">
        <w:fldChar w:fldCharType="separate"/>
      </w:r>
      <w:r w:rsidR="00976707">
        <w:t>4</w:t>
      </w:r>
      <w:r w:rsidR="00257FBB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257FBB">
        <w:fldChar w:fldCharType="begin"/>
      </w:r>
      <w:r w:rsidR="00257FBB">
        <w:instrText xml:space="preserve"> REF _Ref305973574 \r \h  \* MERGEFORMAT </w:instrText>
      </w:r>
      <w:r w:rsidR="00257FBB">
        <w:fldChar w:fldCharType="separate"/>
      </w:r>
      <w:r w:rsidR="00976707">
        <w:t>2</w:t>
      </w:r>
      <w:r w:rsidR="00257FBB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257FBB">
        <w:fldChar w:fldCharType="begin"/>
      </w:r>
      <w:r w:rsidR="00257FBB">
        <w:instrText xml:space="preserve"> REF _Ref440270602 \r \h  \* MERGEFORMAT </w:instrText>
      </w:r>
      <w:r w:rsidR="00257FBB">
        <w:fldChar w:fldCharType="separate"/>
      </w:r>
      <w:r w:rsidR="00976707">
        <w:t>5</w:t>
      </w:r>
      <w:r w:rsidR="00257FBB">
        <w:fldChar w:fldCharType="end"/>
      </w:r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257FBB">
        <w:fldChar w:fldCharType="begin"/>
      </w:r>
      <w:r w:rsidR="00257FBB">
        <w:instrText xml:space="preserve"> REF _Ref440270637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1.1.6</w:t>
      </w:r>
      <w:r w:rsidR="00257FBB">
        <w:fldChar w:fldCharType="end"/>
      </w:r>
      <w:r w:rsidRPr="0024388A">
        <w:rPr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_Ref440270663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1.1.8</w:t>
      </w:r>
      <w:r w:rsidR="00257FBB"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</w:t>
      </w:r>
      <w:proofErr w:type="gramStart"/>
      <w:r w:rsidR="00A154B7" w:rsidRPr="0024388A">
        <w:rPr>
          <w:sz w:val="24"/>
          <w:szCs w:val="24"/>
        </w:rPr>
        <w:t>м(</w:t>
      </w:r>
      <w:proofErr w:type="gramEnd"/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proofErr w:type="spellStart"/>
      <w:r w:rsidRPr="0024388A">
        <w:rPr>
          <w:sz w:val="24"/>
          <w:szCs w:val="24"/>
        </w:rPr>
        <w:t>ях</w:t>
      </w:r>
      <w:proofErr w:type="spellEnd"/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257FBB">
        <w:fldChar w:fldCharType="begin"/>
      </w:r>
      <w:r w:rsidR="00257FBB">
        <w:instrText xml:space="preserve"> REF _Ref440270637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1.1.6</w:t>
      </w:r>
      <w:r w:rsidR="00257FBB">
        <w:fldChar w:fldCharType="end"/>
      </w:r>
      <w:r w:rsidR="008D2928" w:rsidRPr="0024388A">
        <w:rPr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_Ref440270663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1.1.8</w:t>
      </w:r>
      <w:r w:rsidR="00257FBB"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257FBB">
        <w:fldChar w:fldCharType="begin"/>
      </w:r>
      <w:r w:rsidR="00257FBB">
        <w:instrText xml:space="preserve"> REF _Ref440270637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1.1.6</w:t>
      </w:r>
      <w:r w:rsidR="00257FBB"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257FBB">
        <w:fldChar w:fldCharType="begin"/>
      </w:r>
      <w:r w:rsidR="00257FBB">
        <w:instrText xml:space="preserve"> REF _Ref440270663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1.1.8</w:t>
      </w:r>
      <w:r w:rsidR="00257FBB">
        <w:fldChar w:fldCharType="end"/>
      </w:r>
      <w:r w:rsidRPr="002438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9943865"/>
      <w:r w:rsidRPr="0024388A">
        <w:t>Правовой статус документов</w:t>
      </w:r>
      <w:bookmarkEnd w:id="26"/>
      <w:bookmarkEnd w:id="27"/>
      <w:bookmarkEnd w:id="28"/>
      <w:bookmarkEnd w:id="29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4388A">
        <w:rPr>
          <w:bCs w:val="0"/>
          <w:sz w:val="24"/>
          <w:szCs w:val="24"/>
        </w:rPr>
        <w:t>Россети</w:t>
      </w:r>
      <w:proofErr w:type="spellEnd"/>
      <w:r w:rsidR="0022360B" w:rsidRPr="0024388A">
        <w:rPr>
          <w:bCs w:val="0"/>
          <w:sz w:val="24"/>
          <w:szCs w:val="24"/>
        </w:rPr>
        <w:t>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</w:t>
      </w:r>
      <w:proofErr w:type="spellStart"/>
      <w:r w:rsidR="004E3ED2" w:rsidRPr="0024388A">
        <w:rPr>
          <w:bCs w:val="0"/>
          <w:sz w:val="24"/>
          <w:szCs w:val="24"/>
        </w:rPr>
        <w:t>Россети</w:t>
      </w:r>
      <w:proofErr w:type="spellEnd"/>
      <w:r w:rsidR="004E3ED2" w:rsidRPr="0024388A">
        <w:rPr>
          <w:bCs w:val="0"/>
          <w:sz w:val="24"/>
          <w:szCs w:val="24"/>
        </w:rPr>
        <w:t>»</w:t>
      </w:r>
      <w:r w:rsidRPr="0024388A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24388A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_Ref305973033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3.2</w:t>
      </w:r>
      <w:r w:rsidR="00257FBB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lastRenderedPageBreak/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9943866"/>
      <w:bookmarkEnd w:id="32"/>
      <w:r w:rsidRPr="0024388A">
        <w:t>Особые положения в связи с проведением Запроса предложений на ЭТП</w:t>
      </w:r>
      <w:bookmarkEnd w:id="33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257FBB">
        <w:fldChar w:fldCharType="begin"/>
      </w:r>
      <w:r w:rsidR="00257FBB">
        <w:instrText xml:space="preserve"> REF _Ref191386109 \n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3.3.2</w:t>
      </w:r>
      <w:r w:rsidR="00257FBB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9943867"/>
      <w:bookmarkEnd w:id="34"/>
      <w:r w:rsidRPr="0024388A">
        <w:t>Обжалование</w:t>
      </w:r>
      <w:bookmarkEnd w:id="35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</w:t>
      </w:r>
      <w:proofErr w:type="gramStart"/>
      <w:r w:rsidRPr="0024388A">
        <w:rPr>
          <w:sz w:val="24"/>
          <w:szCs w:val="24"/>
        </w:rPr>
        <w:t>ств в св</w:t>
      </w:r>
      <w:proofErr w:type="gramEnd"/>
      <w:r w:rsidRPr="0024388A">
        <w:rPr>
          <w:sz w:val="24"/>
          <w:szCs w:val="24"/>
        </w:rPr>
        <w:t xml:space="preserve">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</w:t>
      </w:r>
      <w:r w:rsidR="0099066F" w:rsidRPr="0024388A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4388A">
        <w:rPr>
          <w:sz w:val="24"/>
          <w:szCs w:val="24"/>
        </w:rPr>
        <w:t>Если претензионный порядок, указанный в п.</w:t>
      </w:r>
      <w:r w:rsidR="00257FBB">
        <w:fldChar w:fldCharType="begin"/>
      </w:r>
      <w:r w:rsidR="00257FBB">
        <w:instrText xml:space="preserve"> REF _Ref191386164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 xml:space="preserve"> 1.4.1 </w:t>
      </w:r>
      <w:r w:rsidR="00257FBB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8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57FBB">
        <w:fldChar w:fldCharType="begin"/>
      </w:r>
      <w:r w:rsidR="00257FBB">
        <w:instrText xml:space="preserve"> REF _Ref306978606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 xml:space="preserve"> 1.4.2 </w:t>
      </w:r>
      <w:r w:rsidR="00257FBB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9943868"/>
      <w:bookmarkEnd w:id="39"/>
      <w:r w:rsidRPr="0024388A">
        <w:t>Прочие положения</w:t>
      </w:r>
      <w:bookmarkEnd w:id="40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</w:t>
      </w:r>
      <w:proofErr w:type="gramEnd"/>
      <w:r w:rsidRPr="0024388A">
        <w:rPr>
          <w:sz w:val="24"/>
          <w:szCs w:val="24"/>
        </w:rPr>
        <w:t xml:space="preserve">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</w:t>
      </w:r>
      <w:r w:rsidRPr="0024388A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, если факт </w:t>
      </w:r>
      <w:proofErr w:type="spellStart"/>
      <w:r w:rsidRPr="0024388A">
        <w:rPr>
          <w:sz w:val="24"/>
          <w:szCs w:val="24"/>
        </w:rPr>
        <w:t>аффилированности</w:t>
      </w:r>
      <w:proofErr w:type="spellEnd"/>
      <w:r w:rsidRPr="0024388A">
        <w:rPr>
          <w:sz w:val="24"/>
          <w:szCs w:val="24"/>
        </w:rPr>
        <w:t xml:space="preserve">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_Ref306114966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3.3.11</w:t>
      </w:r>
      <w:r w:rsidR="00257FBB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</w:t>
      </w:r>
      <w:proofErr w:type="gramStart"/>
      <w:r w:rsidRPr="0024388A">
        <w:rPr>
          <w:sz w:val="24"/>
          <w:szCs w:val="24"/>
        </w:rPr>
        <w:t xml:space="preserve">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9943869"/>
      <w:bookmarkStart w:id="54" w:name="_Ref306144164"/>
      <w:r w:rsidRPr="0024388A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bookmarkStart w:id="68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257FBB">
        <w:fldChar w:fldCharType="begin"/>
      </w:r>
      <w:r w:rsidR="00257FBB">
        <w:instrText xml:space="preserve"> REF _Ref440275279 \r \h  \* MERGEFORMAT </w:instrText>
      </w:r>
      <w:r w:rsidR="00257FBB">
        <w:fldChar w:fldCharType="separate"/>
      </w:r>
      <w:r w:rsidR="00976707" w:rsidRPr="00976707">
        <w:rPr>
          <w:b w:val="0"/>
        </w:rPr>
        <w:t>1.1.5</w:t>
      </w:r>
      <w:r w:rsidR="00257FBB">
        <w:fldChar w:fldCharType="end"/>
      </w:r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bookmarkStart w:id="82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257FBB">
        <w:fldChar w:fldCharType="begin"/>
      </w:r>
      <w:r w:rsidR="00257FBB">
        <w:instrText xml:space="preserve"> REF _Ref440357740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3.3</w:t>
      </w:r>
      <w:r w:rsidR="00257FBB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297007"/>
      <w:bookmarkStart w:id="84" w:name="_Toc440356568"/>
      <w:bookmarkStart w:id="85" w:name="_Toc440631703"/>
      <w:bookmarkStart w:id="86" w:name="_Toc440876488"/>
      <w:bookmarkStart w:id="87" w:name="_Toc441130560"/>
      <w:bookmarkStart w:id="88" w:name="_Toc441157065"/>
      <w:bookmarkStart w:id="89" w:name="_Toc447292083"/>
      <w:bookmarkStart w:id="90" w:name="_Toc462234841"/>
      <w:bookmarkStart w:id="91" w:name="_Toc466966807"/>
      <w:bookmarkStart w:id="92" w:name="_Toc468806057"/>
      <w:bookmarkStart w:id="93" w:name="_Toc469480316"/>
      <w:bookmarkStart w:id="94" w:name="_Toc472416832"/>
      <w:bookmarkStart w:id="95" w:name="_Toc478388449"/>
      <w:bookmarkStart w:id="96" w:name="_Toc479943872"/>
      <w:r w:rsidRPr="0024388A">
        <w:rPr>
          <w:b w:val="0"/>
          <w:szCs w:val="24"/>
        </w:rPr>
        <w:t xml:space="preserve">Письмо о подаче оферты 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5.1</w:t>
      </w:r>
      <w:r w:rsidR="00257FBB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7" w:name="_Toc440297008"/>
      <w:bookmarkStart w:id="98" w:name="_Toc440356569"/>
      <w:bookmarkStart w:id="99" w:name="_Toc440631704"/>
      <w:bookmarkStart w:id="100" w:name="_Toc440876489"/>
      <w:bookmarkStart w:id="101" w:name="_Toc441130561"/>
      <w:bookmarkStart w:id="102" w:name="_Toc441157066"/>
      <w:bookmarkStart w:id="103" w:name="_Toc447292084"/>
      <w:bookmarkStart w:id="104" w:name="_Toc462234842"/>
      <w:bookmarkStart w:id="105" w:name="_Toc466966808"/>
      <w:bookmarkStart w:id="106" w:name="_Toc468806058"/>
      <w:bookmarkStart w:id="107" w:name="_Toc469480317"/>
      <w:bookmarkStart w:id="108" w:name="_Toc472416833"/>
      <w:bookmarkStart w:id="109" w:name="_Toc478388450"/>
      <w:bookmarkStart w:id="110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_Ref440284918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5.2</w:t>
      </w:r>
      <w:r w:rsidR="00257FBB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257FBB">
        <w:fldChar w:fldCharType="begin"/>
      </w:r>
      <w:r w:rsidR="00257FBB">
        <w:instrText xml:space="preserve"> REF _Ref86826666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5.3</w:t>
      </w:r>
      <w:r w:rsidR="00257FBB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_Ref440284947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5.4</w:t>
      </w:r>
      <w:r w:rsidR="00257FBB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r w:rsidR="00257FBB">
        <w:fldChar w:fldCharType="begin"/>
      </w:r>
      <w:r w:rsidR="00257FBB">
        <w:instrText xml:space="preserve"> REF _Ref477531074 \r \h  \* MERGEFORMAT </w:instrText>
      </w:r>
      <w:r w:rsidR="00257FBB">
        <w:fldChar w:fldCharType="separate"/>
      </w:r>
      <w:r w:rsidR="00976707">
        <w:rPr>
          <w:b w:val="0"/>
          <w:szCs w:val="24"/>
        </w:rPr>
        <w:t>5.5</w:t>
      </w:r>
      <w:r w:rsidR="00257FBB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257FBB">
        <w:fldChar w:fldCharType="begin"/>
      </w:r>
      <w:r w:rsidR="00257FBB">
        <w:instrText xml:space="preserve"> REF _Ref93264992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5.6</w:t>
      </w:r>
      <w:r w:rsidR="00257FBB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</w:t>
      </w:r>
      <w:r w:rsidR="002D4BC6" w:rsidRPr="0024388A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1" w:name="_Toc440297010"/>
      <w:bookmarkStart w:id="112" w:name="_Toc440356571"/>
      <w:bookmarkStart w:id="113" w:name="_Toc440631706"/>
      <w:bookmarkStart w:id="114" w:name="_Toc440876491"/>
      <w:bookmarkStart w:id="115" w:name="_Toc441130563"/>
      <w:bookmarkStart w:id="116" w:name="_Toc441157067"/>
      <w:bookmarkStart w:id="117" w:name="_Toc447292085"/>
      <w:bookmarkStart w:id="118" w:name="_Toc462234843"/>
      <w:bookmarkStart w:id="119" w:name="_Toc466966809"/>
      <w:bookmarkStart w:id="120" w:name="_Toc468806059"/>
      <w:bookmarkStart w:id="121" w:name="_Toc469480318"/>
      <w:bookmarkStart w:id="122" w:name="_Toc472416834"/>
      <w:bookmarkStart w:id="123" w:name="_Toc478388451"/>
      <w:bookmarkStart w:id="124" w:name="_Toc479943874"/>
      <w:r w:rsidRPr="0024388A">
        <w:rPr>
          <w:b w:val="0"/>
          <w:szCs w:val="24"/>
        </w:rPr>
        <w:t xml:space="preserve">Оценка заявок (подраздел </w:t>
      </w:r>
      <w:r w:rsidR="00257FBB">
        <w:fldChar w:fldCharType="begin"/>
      </w:r>
      <w:r w:rsidR="00257FBB">
        <w:instrText xml:space="preserve"> REF _Ref305973250 \r \h  \* MERGEFORMAT </w:instrText>
      </w:r>
      <w:r w:rsidR="00257FBB">
        <w:fldChar w:fldCharType="separate"/>
      </w:r>
      <w:r w:rsidR="00976707" w:rsidRPr="00976707">
        <w:rPr>
          <w:b w:val="0"/>
          <w:szCs w:val="24"/>
        </w:rPr>
        <w:t>3.6</w:t>
      </w:r>
      <w:r w:rsidR="00257FBB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257FBB">
        <w:fldChar w:fldCharType="begin"/>
      </w:r>
      <w:r w:rsidR="00257FBB">
        <w:instrText xml:space="preserve"> REF _Ref472416955 \r \h  \* MERGEFORMAT </w:instrText>
      </w:r>
      <w:r w:rsidR="00257FBB">
        <w:fldChar w:fldCharType="separate"/>
      </w:r>
      <w:r w:rsidR="00976707">
        <w:rPr>
          <w:b w:val="0"/>
          <w:szCs w:val="24"/>
        </w:rPr>
        <w:t>3.9</w:t>
      </w:r>
      <w:r w:rsidR="00257FBB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79943875"/>
      <w:bookmarkEnd w:id="54"/>
      <w:bookmarkEnd w:id="125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6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79943876"/>
      <w:r w:rsidRPr="0024388A">
        <w:t>Проект договора</w:t>
      </w:r>
      <w:bookmarkEnd w:id="131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297013"/>
      <w:bookmarkStart w:id="138" w:name="_Toc440356574"/>
      <w:bookmarkStart w:id="139" w:name="_Toc440631709"/>
      <w:bookmarkStart w:id="140" w:name="_Toc440876494"/>
      <w:bookmarkStart w:id="141" w:name="_Toc441130566"/>
      <w:bookmarkStart w:id="142" w:name="_Toc441157070"/>
      <w:bookmarkStart w:id="143" w:name="_Toc447292088"/>
      <w:bookmarkStart w:id="144" w:name="_Toc462234846"/>
      <w:bookmarkStart w:id="145" w:name="_Toc466966812"/>
      <w:bookmarkStart w:id="146" w:name="_Toc468806062"/>
      <w:bookmarkStart w:id="147" w:name="_Toc469480321"/>
      <w:bookmarkStart w:id="148" w:name="_Toc472416837"/>
      <w:bookmarkStart w:id="149" w:name="_Toc478388454"/>
      <w:bookmarkStart w:id="150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1" w:name="_Toc439238032"/>
      <w:bookmarkStart w:id="152" w:name="_Toc439238154"/>
      <w:bookmarkStart w:id="153" w:name="_Toc439252706"/>
      <w:bookmarkStart w:id="154" w:name="_Toc439323564"/>
      <w:bookmarkStart w:id="155" w:name="_Toc439323680"/>
      <w:bookmarkStart w:id="156" w:name="_Toc440297014"/>
      <w:bookmarkStart w:id="157" w:name="_Toc440356575"/>
      <w:bookmarkStart w:id="158" w:name="_Toc440631710"/>
      <w:bookmarkStart w:id="159" w:name="_Toc440876495"/>
      <w:bookmarkStart w:id="160" w:name="_Toc441130567"/>
      <w:bookmarkStart w:id="161" w:name="_Toc441157071"/>
      <w:bookmarkStart w:id="162" w:name="_Toc447292089"/>
      <w:bookmarkStart w:id="163" w:name="_Toc462234847"/>
      <w:bookmarkStart w:id="164" w:name="_Toc466966813"/>
      <w:bookmarkStart w:id="165" w:name="_Toc468806063"/>
      <w:bookmarkStart w:id="166" w:name="_Toc469480322"/>
      <w:bookmarkStart w:id="167" w:name="_Toc472416838"/>
      <w:bookmarkStart w:id="168" w:name="_Toc478388455"/>
      <w:bookmarkStart w:id="169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257FBB">
        <w:fldChar w:fldCharType="begin"/>
      </w:r>
      <w:r w:rsidR="00257FBB">
        <w:instrText xml:space="preserve"> REF _Ref93264992 \r \h  \* MERGEFORMAT </w:instrText>
      </w:r>
      <w:r w:rsidR="00257FBB">
        <w:fldChar w:fldCharType="separate"/>
      </w:r>
      <w:r w:rsidR="00976707" w:rsidRPr="00976707">
        <w:rPr>
          <w:b w:val="0"/>
        </w:rPr>
        <w:t>5.6</w:t>
      </w:r>
      <w:r w:rsidR="00257FBB">
        <w:fldChar w:fldCharType="end"/>
      </w:r>
      <w:r w:rsidRPr="0024388A">
        <w:rPr>
          <w:b w:val="0"/>
        </w:rPr>
        <w:t>) и приложить его к своей Заявке.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033"/>
      <w:bookmarkStart w:id="171" w:name="_Toc439238155"/>
      <w:bookmarkStart w:id="172" w:name="_Toc439252707"/>
      <w:bookmarkStart w:id="173" w:name="_Toc439323565"/>
      <w:bookmarkStart w:id="174" w:name="_Toc439323681"/>
      <w:bookmarkStart w:id="175" w:name="_Toc440297015"/>
      <w:bookmarkStart w:id="176" w:name="_Toc440356576"/>
      <w:bookmarkStart w:id="177" w:name="_Toc440631711"/>
      <w:bookmarkStart w:id="178" w:name="_Toc440876496"/>
      <w:bookmarkStart w:id="179" w:name="_Toc441130568"/>
      <w:bookmarkStart w:id="180" w:name="_Toc441157072"/>
      <w:bookmarkStart w:id="181" w:name="_Toc447292090"/>
      <w:bookmarkStart w:id="182" w:name="_Toc462234848"/>
      <w:bookmarkStart w:id="183" w:name="_Toc466966814"/>
      <w:bookmarkStart w:id="184" w:name="_Toc468806064"/>
      <w:bookmarkStart w:id="185" w:name="_Toc469480323"/>
      <w:bookmarkStart w:id="186" w:name="_Toc472416839"/>
      <w:bookmarkStart w:id="187" w:name="_Toc478388456"/>
      <w:bookmarkStart w:id="188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40297016"/>
      <w:bookmarkStart w:id="190" w:name="_Toc440876497"/>
      <w:bookmarkStart w:id="191" w:name="_Toc441157073"/>
      <w:bookmarkStart w:id="192" w:name="_Toc447292091"/>
      <w:bookmarkStart w:id="193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89"/>
      <w:bookmarkEnd w:id="190"/>
      <w:bookmarkEnd w:id="191"/>
      <w:bookmarkEnd w:id="192"/>
      <w:bookmarkEnd w:id="193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297017"/>
      <w:bookmarkStart w:id="199" w:name="_Toc440356578"/>
      <w:bookmarkStart w:id="200" w:name="_Toc440631713"/>
      <w:bookmarkStart w:id="201" w:name="_Toc440876498"/>
      <w:bookmarkStart w:id="202" w:name="_Toc441130570"/>
      <w:bookmarkStart w:id="203" w:name="_Toc441157074"/>
      <w:bookmarkStart w:id="204" w:name="_Toc447292092"/>
      <w:bookmarkStart w:id="205" w:name="_Toc462234850"/>
      <w:bookmarkStart w:id="206" w:name="_Toc466966816"/>
      <w:bookmarkStart w:id="207" w:name="_Toc468806066"/>
      <w:bookmarkStart w:id="208" w:name="_Toc469480325"/>
      <w:bookmarkStart w:id="209" w:name="_Toc472416841"/>
      <w:bookmarkStart w:id="210" w:name="_Toc478388458"/>
      <w:bookmarkStart w:id="211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257FBB">
        <w:fldChar w:fldCharType="begin"/>
      </w:r>
      <w:r w:rsidR="00257FBB">
        <w:instrText xml:space="preserve"> REF _Ref440270867 \r \h  \* MERGEFORMAT </w:instrText>
      </w:r>
      <w:r w:rsidR="00257FBB">
        <w:fldChar w:fldCharType="separate"/>
      </w:r>
      <w:r w:rsidR="00976707" w:rsidRPr="00976707">
        <w:rPr>
          <w:b w:val="0"/>
        </w:rPr>
        <w:t>2.2.3</w:t>
      </w:r>
      <w:r w:rsidR="00257FBB">
        <w:fldChar w:fldCharType="end"/>
      </w:r>
      <w:r w:rsidRPr="0024388A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297018"/>
      <w:bookmarkStart w:id="217" w:name="_Toc440356579"/>
      <w:bookmarkStart w:id="218" w:name="_Toc440631714"/>
      <w:bookmarkStart w:id="219" w:name="_Toc440876499"/>
      <w:bookmarkStart w:id="220" w:name="_Toc441130571"/>
      <w:bookmarkStart w:id="221" w:name="_Toc441157075"/>
      <w:bookmarkStart w:id="222" w:name="_Toc447292093"/>
      <w:bookmarkStart w:id="223" w:name="_Toc462234851"/>
      <w:bookmarkStart w:id="224" w:name="_Toc466966817"/>
      <w:bookmarkStart w:id="225" w:name="_Toc468806067"/>
      <w:bookmarkStart w:id="226" w:name="_Toc469480326"/>
      <w:bookmarkStart w:id="227" w:name="_Toc472416842"/>
      <w:bookmarkStart w:id="228" w:name="_Toc478388459"/>
      <w:bookmarkStart w:id="229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0" w:name="_Toc439238159"/>
      <w:bookmarkStart w:id="231" w:name="_Toc439252711"/>
      <w:bookmarkStart w:id="232" w:name="_Toc439323569"/>
      <w:bookmarkStart w:id="233" w:name="_Toc439323685"/>
      <w:bookmarkStart w:id="234" w:name="_Ref440270867"/>
      <w:bookmarkStart w:id="235" w:name="_Toc440297019"/>
      <w:bookmarkStart w:id="236" w:name="_Toc440356580"/>
      <w:bookmarkStart w:id="237" w:name="_Toc440631715"/>
      <w:bookmarkStart w:id="238" w:name="_Toc440876500"/>
      <w:bookmarkStart w:id="239" w:name="_Toc441130572"/>
      <w:bookmarkStart w:id="240" w:name="_Toc441157076"/>
      <w:bookmarkStart w:id="241" w:name="_Toc447292094"/>
      <w:bookmarkStart w:id="242" w:name="_Toc462234852"/>
      <w:bookmarkStart w:id="243" w:name="_Toc466966818"/>
      <w:bookmarkStart w:id="244" w:name="_Toc468806068"/>
      <w:bookmarkStart w:id="245" w:name="_Toc469480327"/>
      <w:bookmarkStart w:id="246" w:name="_Toc472416843"/>
      <w:bookmarkStart w:id="247" w:name="_Toc478388460"/>
      <w:bookmarkStart w:id="248" w:name="_Toc479943883"/>
      <w:r w:rsidRPr="0024388A">
        <w:rPr>
          <w:b w:val="0"/>
        </w:rPr>
        <w:t>Текст Антикоррупционной оговорки: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</w:t>
      </w:r>
      <w:proofErr w:type="gramStart"/>
      <w:r w:rsidRPr="0024388A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24388A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2. </w:t>
      </w:r>
      <w:proofErr w:type="gramStart"/>
      <w:r w:rsidRPr="0024388A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24388A">
        <w:rPr>
          <w:sz w:val="24"/>
          <w:szCs w:val="24"/>
        </w:rPr>
        <w:t xml:space="preserve">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24388A">
        <w:rPr>
          <w:sz w:val="24"/>
          <w:szCs w:val="24"/>
        </w:rPr>
        <w:t>требований</w:t>
      </w:r>
      <w:proofErr w:type="gramEnd"/>
      <w:r w:rsidRPr="0024388A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</w:t>
      </w:r>
      <w:proofErr w:type="gramStart"/>
      <w:r w:rsidRPr="0024388A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  <w:proofErr w:type="gramEnd"/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24388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4388A">
        <w:rPr>
          <w:sz w:val="24"/>
          <w:szCs w:val="24"/>
        </w:rPr>
        <w:t>с даты направления</w:t>
      </w:r>
      <w:proofErr w:type="gramEnd"/>
      <w:r w:rsidRPr="0024388A">
        <w:rPr>
          <w:sz w:val="24"/>
          <w:szCs w:val="24"/>
        </w:rPr>
        <w:t xml:space="preserve">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5. </w:t>
      </w:r>
      <w:proofErr w:type="gramStart"/>
      <w:r w:rsidRPr="0024388A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24388A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4388A">
        <w:rPr>
          <w:sz w:val="24"/>
          <w:szCs w:val="24"/>
        </w:rPr>
        <w:t>был</w:t>
      </w:r>
      <w:proofErr w:type="gramEnd"/>
      <w:r w:rsidRPr="0024388A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>Указывается наименование ПАО «</w:t>
      </w:r>
      <w:proofErr w:type="spellStart"/>
      <w:r w:rsidRPr="0024388A">
        <w:rPr>
          <w:i/>
          <w:sz w:val="24"/>
          <w:szCs w:val="24"/>
        </w:rPr>
        <w:t>Россети</w:t>
      </w:r>
      <w:proofErr w:type="spellEnd"/>
      <w:r w:rsidRPr="0024388A">
        <w:rPr>
          <w:i/>
          <w:sz w:val="24"/>
          <w:szCs w:val="24"/>
        </w:rPr>
        <w:t xml:space="preserve">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9" w:name="_Ref303622434"/>
      <w:bookmarkStart w:id="250" w:name="_Ref303624273"/>
      <w:bookmarkStart w:id="251" w:name="_Ref303682476"/>
      <w:bookmarkStart w:id="252" w:name="_Ref303683017"/>
      <w:bookmarkEnd w:id="249"/>
      <w:bookmarkEnd w:id="250"/>
      <w:bookmarkEnd w:id="251"/>
      <w:bookmarkEnd w:id="252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3" w:name="_Toc469470557"/>
      <w:bookmarkStart w:id="254" w:name="_Toc479943884"/>
      <w:r w:rsidRPr="0024388A">
        <w:rPr>
          <w:bCs w:val="0"/>
        </w:rPr>
        <w:lastRenderedPageBreak/>
        <w:t>Дополнительные условия, включаемые в проект договора</w:t>
      </w:r>
      <w:bookmarkEnd w:id="253"/>
      <w:bookmarkEnd w:id="25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5" w:name="_Toc469470558"/>
      <w:bookmarkStart w:id="256" w:name="_Toc469480329"/>
      <w:bookmarkStart w:id="257" w:name="_Toc472416845"/>
      <w:bookmarkStart w:id="258" w:name="_Toc478388462"/>
      <w:bookmarkStart w:id="259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257FBB">
        <w:fldChar w:fldCharType="begin"/>
      </w:r>
      <w:r w:rsidR="00257FBB">
        <w:instrText xml:space="preserve"> REF _Ref469470272 \r \h  \* MERGEFORMAT </w:instrText>
      </w:r>
      <w:r w:rsidR="00257FBB">
        <w:fldChar w:fldCharType="separate"/>
      </w:r>
      <w:r w:rsidR="00976707">
        <w:rPr>
          <w:b w:val="0"/>
        </w:rPr>
        <w:t>2.3.3</w:t>
      </w:r>
      <w:r w:rsidR="00257FBB">
        <w:fldChar w:fldCharType="end"/>
      </w:r>
      <w:r w:rsidRPr="0024388A">
        <w:rPr>
          <w:b w:val="0"/>
        </w:rPr>
        <w:t>).</w:t>
      </w:r>
      <w:bookmarkEnd w:id="255"/>
      <w:bookmarkEnd w:id="256"/>
      <w:bookmarkEnd w:id="257"/>
      <w:bookmarkEnd w:id="258"/>
      <w:bookmarkEnd w:id="259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0" w:name="_Toc469470559"/>
      <w:bookmarkStart w:id="261" w:name="_Toc469480330"/>
      <w:bookmarkStart w:id="262" w:name="_Toc472416846"/>
      <w:bookmarkStart w:id="263" w:name="_Toc478388463"/>
      <w:bookmarkStart w:id="264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0"/>
      <w:bookmarkEnd w:id="261"/>
      <w:bookmarkEnd w:id="262"/>
      <w:bookmarkEnd w:id="263"/>
      <w:bookmarkEnd w:id="26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5" w:name="_Ref469470272"/>
      <w:bookmarkStart w:id="266" w:name="_Toc469470560"/>
      <w:bookmarkStart w:id="267" w:name="_Toc469480331"/>
      <w:bookmarkStart w:id="268" w:name="_Toc472416847"/>
      <w:bookmarkStart w:id="269" w:name="_Toc478388464"/>
      <w:bookmarkStart w:id="270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5"/>
      <w:bookmarkEnd w:id="266"/>
      <w:bookmarkEnd w:id="267"/>
      <w:bookmarkEnd w:id="268"/>
      <w:bookmarkEnd w:id="269"/>
      <w:bookmarkEnd w:id="27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1"/>
      <w:bookmarkStart w:id="272" w:name="_Toc469480332"/>
      <w:bookmarkStart w:id="273" w:name="_Toc472416848"/>
      <w:bookmarkStart w:id="274" w:name="_Toc478388465"/>
      <w:bookmarkStart w:id="275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1"/>
      <w:bookmarkEnd w:id="272"/>
      <w:bookmarkEnd w:id="273"/>
      <w:bookmarkEnd w:id="274"/>
      <w:bookmarkEnd w:id="27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6" w:name="_Toc469470562"/>
      <w:bookmarkStart w:id="277" w:name="_Toc469480333"/>
      <w:bookmarkStart w:id="278" w:name="_Toc472416849"/>
      <w:bookmarkStart w:id="279" w:name="_Toc478388466"/>
      <w:bookmarkStart w:id="280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6"/>
      <w:bookmarkEnd w:id="277"/>
      <w:bookmarkEnd w:id="278"/>
      <w:bookmarkEnd w:id="279"/>
      <w:bookmarkEnd w:id="28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3"/>
      <w:bookmarkStart w:id="282" w:name="_Toc469480334"/>
      <w:bookmarkStart w:id="283" w:name="_Toc472416850"/>
      <w:bookmarkStart w:id="284" w:name="_Toc478388467"/>
      <w:bookmarkStart w:id="285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1"/>
      <w:bookmarkEnd w:id="282"/>
      <w:bookmarkEnd w:id="283"/>
      <w:bookmarkEnd w:id="284"/>
      <w:bookmarkEnd w:id="28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4"/>
      <w:bookmarkStart w:id="287" w:name="_Toc469480335"/>
      <w:bookmarkStart w:id="288" w:name="_Toc472416851"/>
      <w:bookmarkStart w:id="289" w:name="_Toc478388468"/>
      <w:bookmarkStart w:id="290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24388A">
        <w:rPr>
          <w:rFonts w:eastAsia="Calibri"/>
          <w:b w:val="0"/>
          <w:szCs w:val="24"/>
        </w:rPr>
        <w:t>п. а</w:t>
      </w:r>
      <w:proofErr w:type="gramEnd"/>
      <w:r w:rsidRPr="0024388A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6"/>
      <w:bookmarkEnd w:id="287"/>
      <w:bookmarkEnd w:id="288"/>
      <w:bookmarkEnd w:id="289"/>
      <w:bookmarkEnd w:id="290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1" w:name="_Ref303711222"/>
      <w:bookmarkStart w:id="292" w:name="_Ref311232052"/>
      <w:bookmarkStart w:id="293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1"/>
      <w:r w:rsidR="00D51A0B" w:rsidRPr="0024388A">
        <w:rPr>
          <w:szCs w:val="24"/>
        </w:rPr>
        <w:t>Заявок</w:t>
      </w:r>
      <w:bookmarkEnd w:id="292"/>
      <w:bookmarkEnd w:id="293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4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4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5" w:name="_Toc439323688"/>
      <w:bookmarkStart w:id="296" w:name="_Toc440297022"/>
      <w:bookmarkStart w:id="297" w:name="_Toc440356583"/>
      <w:bookmarkStart w:id="298" w:name="_Toc440631718"/>
      <w:bookmarkStart w:id="299" w:name="_Toc440876503"/>
      <w:bookmarkStart w:id="300" w:name="_Toc441130575"/>
      <w:bookmarkStart w:id="301" w:name="_Toc441157079"/>
      <w:bookmarkStart w:id="302" w:name="_Toc447292097"/>
      <w:bookmarkStart w:id="303" w:name="_Toc462234855"/>
      <w:bookmarkStart w:id="304" w:name="_Toc466966821"/>
      <w:bookmarkStart w:id="305" w:name="_Toc468806071"/>
      <w:bookmarkStart w:id="306" w:name="_Toc469480338"/>
      <w:bookmarkStart w:id="307" w:name="_Toc472416854"/>
      <w:bookmarkStart w:id="308" w:name="_Toc478388471"/>
      <w:bookmarkStart w:id="309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57FBB">
        <w:fldChar w:fldCharType="begin"/>
      </w:r>
      <w:r w:rsidR="00257FBB">
        <w:instrText xml:space="preserve"> REF _Ref305973033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3.2</w:t>
      </w:r>
      <w:r w:rsidR="00257FBB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57FBB">
        <w:fldChar w:fldCharType="begin"/>
      </w:r>
      <w:r w:rsidR="00257FBB">
        <w:instrText xml:space="preserve"> REF _Ref440357740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</w:t>
      </w:r>
      <w:r w:rsidR="00257FBB">
        <w:fldChar w:fldCharType="end"/>
      </w:r>
      <w:r w:rsidR="003611B3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3611B3" w:rsidRPr="0024388A">
        <w:rPr>
          <w:bCs w:val="0"/>
          <w:sz w:val="24"/>
          <w:szCs w:val="24"/>
        </w:rPr>
      </w:r>
      <w:r w:rsidR="003611B3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0" w:name="__RefNumPara__828_922829174"/>
      <w:bookmarkEnd w:id="310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3611B3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3611B3" w:rsidRPr="0024388A">
        <w:rPr>
          <w:bCs w:val="0"/>
          <w:sz w:val="24"/>
          <w:szCs w:val="24"/>
        </w:rPr>
      </w:r>
      <w:r w:rsidR="003611B3" w:rsidRPr="0024388A">
        <w:rPr>
          <w:bCs w:val="0"/>
          <w:sz w:val="24"/>
          <w:szCs w:val="24"/>
        </w:rPr>
        <w:fldChar w:fldCharType="end"/>
      </w:r>
      <w:r w:rsidR="00257FBB">
        <w:fldChar w:fldCharType="begin"/>
      </w:r>
      <w:r w:rsidR="00257FBB">
        <w:instrText xml:space="preserve"> REF _Ref462236869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</w:t>
      </w:r>
      <w:r w:rsidR="00257FBB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_Ref303683883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3.5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32_922829174"/>
      <w:bookmarkEnd w:id="311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_Ref305973250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3.6</w:t>
      </w:r>
      <w:r w:rsidR="00257FBB">
        <w:fldChar w:fldCharType="end"/>
      </w:r>
      <w:r w:rsidR="003611B3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3611B3" w:rsidRPr="0024388A">
        <w:rPr>
          <w:bCs w:val="0"/>
          <w:sz w:val="24"/>
          <w:szCs w:val="24"/>
        </w:rPr>
      </w:r>
      <w:r w:rsidR="003611B3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4_922829174"/>
      <w:bookmarkEnd w:id="312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257FBB">
        <w:fldChar w:fldCharType="begin"/>
      </w:r>
      <w:r w:rsidR="00257FBB">
        <w:instrText xml:space="preserve"> REF _Ref303250967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3.7</w:t>
      </w:r>
      <w:r w:rsidR="00257FBB">
        <w:fldChar w:fldCharType="end"/>
      </w:r>
      <w:r w:rsidR="003611B3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3611B3" w:rsidRPr="0024388A">
        <w:rPr>
          <w:bCs w:val="0"/>
          <w:sz w:val="24"/>
          <w:szCs w:val="24"/>
        </w:rPr>
      </w:r>
      <w:r w:rsidR="003611B3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6_922829174"/>
      <w:bookmarkEnd w:id="313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257FBB">
        <w:fldChar w:fldCharType="begin"/>
      </w:r>
      <w:r w:rsidR="00257FBB">
        <w:instrText xml:space="preserve"> REF _Ref472416971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3.9</w:t>
      </w:r>
      <w:r w:rsidR="00257FBB">
        <w:fldChar w:fldCharType="end"/>
      </w:r>
      <w:r w:rsidR="003611B3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3611B3" w:rsidRPr="0024388A">
        <w:rPr>
          <w:bCs w:val="0"/>
          <w:sz w:val="24"/>
          <w:szCs w:val="24"/>
        </w:rPr>
      </w:r>
      <w:r w:rsidR="003611B3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_Ref468805820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3.12</w:t>
      </w:r>
      <w:r w:rsidR="00257FBB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257FBB">
        <w:fldChar w:fldCharType="begin"/>
      </w:r>
      <w:r w:rsidR="00257FBB">
        <w:instrText xml:space="preserve"> REF _Ref472417185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3.13</w:t>
      </w:r>
      <w:r w:rsidR="00257FBB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257FBB">
        <w:fldChar w:fldCharType="begin"/>
      </w:r>
      <w:r w:rsidR="00257FBB">
        <w:instrText xml:space="preserve"> REF _Ref306140451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3.14</w:t>
      </w:r>
      <w:r w:rsidR="00257FBB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4" w:name="_Toc439323689"/>
      <w:bookmarkStart w:id="315" w:name="_Toc440297023"/>
      <w:bookmarkStart w:id="316" w:name="_Toc440356584"/>
      <w:bookmarkStart w:id="317" w:name="_Toc440631719"/>
      <w:bookmarkStart w:id="318" w:name="_Toc440876504"/>
      <w:bookmarkStart w:id="319" w:name="_Toc441130576"/>
      <w:bookmarkStart w:id="320" w:name="_Toc441157080"/>
      <w:bookmarkStart w:id="321" w:name="_Toc447292098"/>
      <w:bookmarkStart w:id="322" w:name="_Toc462234856"/>
      <w:bookmarkStart w:id="323" w:name="_Toc466966822"/>
      <w:bookmarkStart w:id="324" w:name="_Toc468806072"/>
      <w:bookmarkStart w:id="325" w:name="_Toc469480339"/>
      <w:bookmarkStart w:id="326" w:name="_Toc472416855"/>
      <w:bookmarkStart w:id="327" w:name="_Toc478388472"/>
      <w:bookmarkStart w:id="328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9" w:name="_Ref303250835"/>
      <w:bookmarkStart w:id="330" w:name="_Ref305973033"/>
      <w:bookmarkStart w:id="331" w:name="_Toc439326609"/>
      <w:bookmarkStart w:id="332" w:name="_Toc479943896"/>
      <w:bookmarkStart w:id="333" w:name="_Ref191386178"/>
      <w:r w:rsidRPr="0024388A">
        <w:t>Предоставление Извещения о проведении запроса предложений и Документации</w:t>
      </w:r>
      <w:bookmarkEnd w:id="329"/>
      <w:r w:rsidRPr="0024388A">
        <w:t xml:space="preserve"> по запросу предложений</w:t>
      </w:r>
      <w:bookmarkEnd w:id="330"/>
      <w:bookmarkEnd w:id="331"/>
      <w:bookmarkEnd w:id="332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4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257FBB">
        <w:fldChar w:fldCharType="begin"/>
      </w:r>
      <w:r w:rsidR="00257FBB">
        <w:instrText xml:space="preserve"> REF _Ref302563524 \n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1.1.1</w:t>
      </w:r>
      <w:r w:rsidR="00257FBB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4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5" w:name="__RefNumPara__444_922829174"/>
      <w:bookmarkStart w:id="336" w:name="_Ref191386216"/>
      <w:bookmarkStart w:id="337" w:name="_Ref305973147"/>
      <w:bookmarkEnd w:id="333"/>
      <w:bookmarkEnd w:id="335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_Ref478546182 \r \h  \* MERGEFORMAT </w:instrText>
      </w:r>
      <w:r w:rsidR="00257FBB">
        <w:fldChar w:fldCharType="separate"/>
      </w:r>
      <w:r w:rsidR="00976707">
        <w:rPr>
          <w:sz w:val="24"/>
          <w:szCs w:val="24"/>
        </w:rPr>
        <w:t>3.2.1</w:t>
      </w:r>
      <w:r w:rsidR="00257FBB">
        <w:fldChar w:fldCharType="end"/>
      </w:r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8" w:name="_Ref440357740"/>
      <w:bookmarkStart w:id="339" w:name="_Toc479943897"/>
      <w:r w:rsidRPr="0024388A">
        <w:t xml:space="preserve">Подготовка </w:t>
      </w:r>
      <w:bookmarkEnd w:id="336"/>
      <w:r w:rsidRPr="0024388A">
        <w:t>Заявок</w:t>
      </w:r>
      <w:bookmarkEnd w:id="337"/>
      <w:bookmarkEnd w:id="338"/>
      <w:bookmarkEnd w:id="339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297026"/>
      <w:bookmarkStart w:id="342" w:name="_Toc440356587"/>
      <w:bookmarkStart w:id="343" w:name="_Toc440631722"/>
      <w:bookmarkStart w:id="344" w:name="_Toc440876507"/>
      <w:bookmarkStart w:id="345" w:name="_Toc441130579"/>
      <w:bookmarkStart w:id="346" w:name="_Toc441157083"/>
      <w:bookmarkStart w:id="347" w:name="_Toc447292101"/>
      <w:bookmarkStart w:id="348" w:name="_Toc462234859"/>
      <w:bookmarkStart w:id="349" w:name="_Toc466966825"/>
      <w:bookmarkStart w:id="350" w:name="_Toc468806075"/>
      <w:bookmarkStart w:id="351" w:name="_Toc469480342"/>
      <w:bookmarkStart w:id="352" w:name="_Toc472416858"/>
      <w:bookmarkStart w:id="353" w:name="_Toc478388475"/>
      <w:bookmarkStart w:id="354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257FBB"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_Ref440271072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257FBB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_Ref86826666 \r \h  \* MERGEFORMAT </w:instrText>
      </w:r>
      <w:r w:rsidR="00257FBB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257FBB"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_Ref440271036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5.4</w:t>
      </w:r>
      <w:r w:rsidR="00257FBB"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_Ref477531074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5.5</w:t>
      </w:r>
      <w:r w:rsidR="00257FBB">
        <w:fldChar w:fldCharType="end"/>
      </w:r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_Ref191386407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257FBB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_Ref93264992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5.6</w:t>
      </w:r>
      <w:r w:rsidR="00257FBB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5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5.1</w:t>
      </w:r>
      <w:r w:rsidR="00257FBB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257FBB">
        <w:fldChar w:fldCharType="begin"/>
      </w:r>
      <w:r w:rsidR="00257FBB">
        <w:instrText xml:space="preserve"> REF _Ref440271964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5.1.3</w:t>
      </w:r>
      <w:r w:rsidR="00257FBB">
        <w:fldChar w:fldCharType="end"/>
      </w:r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Докумен</w:t>
      </w:r>
      <w:proofErr w:type="gramStart"/>
      <w:r w:rsidRPr="0024388A">
        <w:rPr>
          <w:sz w:val="24"/>
          <w:szCs w:val="24"/>
        </w:rPr>
        <w:t>т(</w:t>
      </w:r>
      <w:proofErr w:type="gramEnd"/>
      <w:r w:rsidRPr="0024388A">
        <w:rPr>
          <w:sz w:val="24"/>
          <w:szCs w:val="24"/>
        </w:rPr>
        <w:t xml:space="preserve">ы) в соответствии с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r w:rsidR="00257FBB">
        <w:fldChar w:fldCharType="begin"/>
      </w:r>
      <w:r w:rsidR="00257FBB">
        <w:instrText xml:space="preserve"> REF _Ref440279062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а)</w:t>
      </w:r>
      <w:r w:rsidR="00257FBB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257FBB">
        <w:fldChar w:fldCharType="begin"/>
      </w:r>
      <w:r w:rsidR="00257FBB">
        <w:instrText xml:space="preserve"> REF _Ref306005578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3.3.8.3</w:t>
      </w:r>
      <w:r w:rsidR="00257FBB">
        <w:fldChar w:fldCharType="end"/>
      </w:r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257FBB">
        <w:fldChar w:fldCharType="begin"/>
      </w:r>
      <w:r w:rsidR="00257FBB">
        <w:instrText xml:space="preserve"> REF _Ref86826666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5.3</w:t>
      </w:r>
      <w:r w:rsidR="00257FBB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257FBB">
        <w:fldChar w:fldCharType="begin"/>
      </w:r>
      <w:r w:rsidR="00257FBB">
        <w:instrText xml:space="preserve"> REF _Ref440274913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5.2</w:t>
      </w:r>
      <w:r w:rsidR="00257FBB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257FBB">
        <w:fldChar w:fldCharType="begin"/>
      </w:r>
      <w:r w:rsidR="00257FBB">
        <w:instrText xml:space="preserve"> REF _Ref440274902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257FBB">
        <w:fldChar w:fldCharType="end"/>
      </w:r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_Ref477531074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5.5</w:t>
      </w:r>
      <w:r w:rsidR="00257FBB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257FBB">
        <w:fldChar w:fldCharType="begin"/>
      </w:r>
      <w:r w:rsidR="00257FBB">
        <w:instrText xml:space="preserve"> REF _Ref93264992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5.6</w:t>
      </w:r>
      <w:r w:rsidR="00257FBB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633CF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3611B3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3611B3">
        <w:rPr>
          <w:bCs w:val="0"/>
          <w:sz w:val="24"/>
          <w:szCs w:val="24"/>
          <w:lang w:eastAsia="ru-RU"/>
        </w:rPr>
      </w:r>
      <w:r w:rsidR="003611B3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3611B3">
        <w:rPr>
          <w:bCs w:val="0"/>
          <w:sz w:val="24"/>
          <w:szCs w:val="24"/>
          <w:lang w:eastAsia="ru-RU"/>
        </w:rPr>
        <w:fldChar w:fldCharType="end"/>
      </w:r>
      <w:r w:rsidR="00257FBB">
        <w:fldChar w:fldCharType="begin"/>
      </w:r>
      <w:r w:rsidR="00257FBB">
        <w:instrText xml:space="preserve"> REF _Ref444162540 \r \h  \* MERGEFORMAT </w:instrText>
      </w:r>
      <w:r w:rsidR="00257FBB">
        <w:fldChar w:fldCharType="separate"/>
      </w:r>
      <w:r w:rsidR="00257FBB">
        <w:fldChar w:fldCharType="end"/>
      </w:r>
      <w:r w:rsidRPr="0024388A">
        <w:rPr>
          <w:bCs w:val="0"/>
          <w:sz w:val="24"/>
          <w:szCs w:val="24"/>
        </w:rPr>
        <w:t>)</w:t>
      </w:r>
      <w:r w:rsidR="00633CF6">
        <w:rPr>
          <w:bCs w:val="0"/>
          <w:sz w:val="24"/>
          <w:szCs w:val="24"/>
        </w:rPr>
        <w:t>;</w:t>
      </w:r>
    </w:p>
    <w:p w:rsidR="00043152" w:rsidRPr="0024388A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3611B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3611B3">
        <w:rPr>
          <w:sz w:val="24"/>
          <w:szCs w:val="24"/>
        </w:rPr>
      </w:r>
      <w:r w:rsidR="003611B3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3611B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_Ref306005578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3.3.8.3</w:t>
      </w:r>
      <w:r w:rsidR="00257FBB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proofErr w:type="spellStart"/>
      <w:r w:rsidR="00F463E8" w:rsidRPr="0024388A">
        <w:rPr>
          <w:sz w:val="24"/>
          <w:szCs w:val="24"/>
        </w:rPr>
        <w:t>пп</w:t>
      </w:r>
      <w:proofErr w:type="spellEnd"/>
      <w:r w:rsidR="00F463E8" w:rsidRPr="0024388A">
        <w:rPr>
          <w:sz w:val="24"/>
          <w:szCs w:val="24"/>
        </w:rPr>
        <w:t xml:space="preserve">. </w:t>
      </w:r>
      <w:r w:rsidR="00257FBB">
        <w:fldChar w:fldCharType="begin"/>
      </w:r>
      <w:r w:rsidR="00257FBB">
        <w:instrText xml:space="preserve"> REF _Ref440279062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а)</w:t>
      </w:r>
      <w:r w:rsidR="00257FBB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_Ref440372317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в)</w:t>
      </w:r>
      <w:r w:rsidR="00257FBB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_Ref440371826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г)</w:t>
      </w:r>
      <w:r w:rsidR="00257FBB">
        <w:fldChar w:fldCharType="end"/>
      </w:r>
      <w:r w:rsidR="00767F25">
        <w:t xml:space="preserve"> и </w:t>
      </w:r>
      <w:r w:rsidR="00767F25">
        <w:fldChar w:fldCharType="begin"/>
      </w:r>
      <w:r w:rsidR="00767F25">
        <w:instrText xml:space="preserve"> REF _Ref440372477 \r \h </w:instrText>
      </w:r>
      <w:r w:rsidR="00767F25">
        <w:fldChar w:fldCharType="separate"/>
      </w:r>
      <w:r w:rsidR="00767F25">
        <w:t>д)</w:t>
      </w:r>
      <w:r w:rsidR="00767F25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257FBB">
        <w:fldChar w:fldCharType="begin"/>
      </w:r>
      <w:r w:rsidR="00257FBB">
        <w:instrText xml:space="preserve"> REF _Ref306005578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3.3.8.3</w:t>
      </w:r>
      <w:r w:rsidR="00257FBB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  <w:proofErr w:type="gramEnd"/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57FBB">
        <w:fldChar w:fldCharType="begin"/>
      </w:r>
      <w:r w:rsidR="00257FBB">
        <w:instrText xml:space="preserve"> REF _Ref462233515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3.3.10.7</w:t>
      </w:r>
      <w:r w:rsidR="00257FBB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257FBB">
        <w:fldChar w:fldCharType="begin"/>
      </w:r>
      <w:r w:rsidR="00257FBB">
        <w:instrText xml:space="preserve"> REF _Ref440270602 \r \h  \* MERGEFORMAT </w:instrText>
      </w:r>
      <w:r w:rsidR="00257FBB">
        <w:fldChar w:fldCharType="separate"/>
      </w:r>
      <w:r w:rsidR="00976707">
        <w:t>5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57FBB">
        <w:fldChar w:fldCharType="begin"/>
      </w:r>
      <w:r w:rsidR="00257FBB">
        <w:instrText xml:space="preserve"> REF _Ref191386419 \n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3.3.2</w:t>
      </w:r>
      <w:r w:rsidR="00257FBB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4388A">
        <w:rPr>
          <w:bCs w:val="0"/>
          <w:sz w:val="24"/>
          <w:szCs w:val="24"/>
        </w:rPr>
        <w:t>образом</w:t>
      </w:r>
      <w:proofErr w:type="gramEnd"/>
      <w:r w:rsidRPr="0024388A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="00257FBB">
        <w:fldChar w:fldCharType="begin"/>
      </w:r>
      <w:r w:rsidR="00257FBB">
        <w:instrText xml:space="preserve"> REF _Ref477531074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5.5</w:t>
      </w:r>
      <w:r w:rsidR="00257FBB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257FBB">
        <w:fldChar w:fldCharType="begin"/>
      </w:r>
      <w:r w:rsidR="00257FBB">
        <w:instrText xml:space="preserve"> REF _Ref440274902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257FBB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257FBB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_Ref86826666 \r \h  \* MERGEFORMAT </w:instrText>
      </w:r>
      <w:r w:rsidR="00257FBB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257FBB"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297027"/>
      <w:bookmarkStart w:id="364" w:name="_Toc440356588"/>
      <w:bookmarkStart w:id="365" w:name="_Toc440631723"/>
      <w:bookmarkStart w:id="366" w:name="_Toc440876508"/>
      <w:bookmarkStart w:id="367" w:name="_Toc441130580"/>
      <w:bookmarkStart w:id="368" w:name="_Toc441157084"/>
      <w:bookmarkStart w:id="369" w:name="_Toc447292102"/>
      <w:bookmarkStart w:id="370" w:name="_Toc462234860"/>
      <w:bookmarkStart w:id="371" w:name="_Toc466966826"/>
      <w:bookmarkStart w:id="372" w:name="_Toc468806076"/>
      <w:bookmarkStart w:id="373" w:name="_Toc469480343"/>
      <w:bookmarkStart w:id="374" w:name="_Toc472416859"/>
      <w:bookmarkStart w:id="375" w:name="_Toc478388476"/>
      <w:bookmarkStart w:id="376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0"/>
      <w:bookmarkEnd w:id="361"/>
      <w:bookmarkEnd w:id="362"/>
      <w:r w:rsidRPr="0024388A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окументацией по 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297028"/>
      <w:bookmarkStart w:id="379" w:name="_Toc440356589"/>
      <w:bookmarkStart w:id="380" w:name="_Toc440631724"/>
      <w:bookmarkStart w:id="381" w:name="_Toc440876509"/>
      <w:bookmarkStart w:id="382" w:name="_Toc441130581"/>
      <w:bookmarkStart w:id="383" w:name="_Toc441157085"/>
      <w:bookmarkStart w:id="384" w:name="_Toc447292103"/>
      <w:bookmarkStart w:id="385" w:name="_Toc462234861"/>
      <w:bookmarkStart w:id="386" w:name="_Toc466966827"/>
      <w:bookmarkStart w:id="387" w:name="_Toc468806077"/>
      <w:bookmarkStart w:id="388" w:name="_Toc469480344"/>
      <w:bookmarkStart w:id="389" w:name="_Toc472416860"/>
      <w:bookmarkStart w:id="390" w:name="_Toc478388477"/>
      <w:bookmarkStart w:id="391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2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297029"/>
      <w:bookmarkStart w:id="395" w:name="_Toc440356590"/>
      <w:bookmarkStart w:id="396" w:name="_Toc440631725"/>
      <w:bookmarkStart w:id="397" w:name="_Toc440876510"/>
      <w:bookmarkStart w:id="398" w:name="_Toc441130582"/>
      <w:bookmarkStart w:id="399" w:name="_Toc441157086"/>
      <w:bookmarkStart w:id="400" w:name="_Toc447292104"/>
      <w:bookmarkStart w:id="401" w:name="_Toc462234862"/>
      <w:bookmarkStart w:id="402" w:name="_Toc466966828"/>
      <w:bookmarkStart w:id="403" w:name="_Toc468806078"/>
      <w:bookmarkStart w:id="404" w:name="_Toc469480345"/>
      <w:bookmarkStart w:id="405" w:name="_Toc472416861"/>
      <w:bookmarkStart w:id="406" w:name="_Toc478388478"/>
      <w:bookmarkStart w:id="407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257FBB">
        <w:fldChar w:fldCharType="begin"/>
      </w:r>
      <w:r w:rsidR="00257FBB">
        <w:instrText xml:space="preserve"> REF _Ref440289953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257FBB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8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09" w:name="_Toc440297030"/>
      <w:bookmarkStart w:id="410" w:name="_Toc440356591"/>
      <w:bookmarkStart w:id="411" w:name="_Toc440631726"/>
      <w:bookmarkStart w:id="412" w:name="_Toc440876511"/>
      <w:bookmarkStart w:id="413" w:name="_Toc441130583"/>
      <w:bookmarkStart w:id="414" w:name="_Toc441157087"/>
      <w:bookmarkStart w:id="415" w:name="_Toc447292105"/>
      <w:bookmarkStart w:id="416" w:name="_Toc462234863"/>
      <w:bookmarkStart w:id="417" w:name="_Toc466966829"/>
      <w:bookmarkStart w:id="418" w:name="_Toc468806079"/>
      <w:bookmarkStart w:id="419" w:name="_Toc469480346"/>
      <w:bookmarkStart w:id="420" w:name="_Toc472416862"/>
      <w:bookmarkStart w:id="421" w:name="_Toc478388479"/>
      <w:bookmarkStart w:id="422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24388A">
        <w:rPr>
          <w:bCs w:val="0"/>
          <w:sz w:val="24"/>
          <w:szCs w:val="24"/>
        </w:rPr>
        <w:t>апостилированный</w:t>
      </w:r>
      <w:proofErr w:type="spellEnd"/>
      <w:r w:rsidRPr="0024388A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3" w:name="_Toc440297031"/>
      <w:bookmarkStart w:id="424" w:name="_Toc440356592"/>
      <w:bookmarkStart w:id="425" w:name="_Toc440631727"/>
      <w:bookmarkStart w:id="426" w:name="_Toc440876512"/>
      <w:bookmarkStart w:id="427" w:name="_Toc441130584"/>
      <w:bookmarkStart w:id="428" w:name="_Toc441157088"/>
      <w:bookmarkStart w:id="429" w:name="_Toc447292106"/>
      <w:bookmarkStart w:id="430" w:name="_Toc462234864"/>
      <w:bookmarkStart w:id="431" w:name="_Toc466966830"/>
      <w:bookmarkStart w:id="432" w:name="_Toc468806080"/>
      <w:bookmarkStart w:id="433" w:name="_Toc469480347"/>
      <w:bookmarkStart w:id="434" w:name="_Toc472416863"/>
      <w:bookmarkStart w:id="435" w:name="_Toc478388480"/>
      <w:bookmarkStart w:id="436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Все суммы денежных сре</w:t>
      </w:r>
      <w:proofErr w:type="gramStart"/>
      <w:r w:rsidRPr="0024388A">
        <w:rPr>
          <w:bCs w:val="0"/>
          <w:sz w:val="24"/>
          <w:szCs w:val="24"/>
        </w:rPr>
        <w:t>дств в д</w:t>
      </w:r>
      <w:proofErr w:type="gramEnd"/>
      <w:r w:rsidRPr="0024388A">
        <w:rPr>
          <w:bCs w:val="0"/>
          <w:sz w:val="24"/>
          <w:szCs w:val="24"/>
        </w:rPr>
        <w:t xml:space="preserve">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37" w:name="_Toc440297032"/>
      <w:bookmarkStart w:id="438" w:name="_Toc440356593"/>
      <w:bookmarkStart w:id="439" w:name="_Toc440631728"/>
      <w:bookmarkStart w:id="440" w:name="_Toc440876513"/>
      <w:bookmarkStart w:id="441" w:name="_Toc441130585"/>
      <w:bookmarkStart w:id="442" w:name="_Toc441157089"/>
      <w:bookmarkStart w:id="443" w:name="_Toc447292107"/>
      <w:bookmarkStart w:id="444" w:name="_Toc462234865"/>
      <w:bookmarkStart w:id="445" w:name="_Toc466966831"/>
      <w:bookmarkStart w:id="446" w:name="_Ref468805747"/>
      <w:bookmarkStart w:id="447" w:name="_Toc468806081"/>
      <w:bookmarkStart w:id="448" w:name="_Toc469480348"/>
      <w:bookmarkStart w:id="449" w:name="_Toc472416864"/>
      <w:bookmarkStart w:id="450" w:name="_Toc478388481"/>
      <w:bookmarkStart w:id="451" w:name="_Toc479943904"/>
      <w:r w:rsidRPr="0024388A">
        <w:rPr>
          <w:szCs w:val="24"/>
        </w:rPr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57FBB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472416470"/>
      <w:r w:rsidRPr="00257FBB">
        <w:rPr>
          <w:bCs w:val="0"/>
          <w:sz w:val="24"/>
          <w:szCs w:val="24"/>
        </w:rPr>
        <w:t xml:space="preserve">Начальная (максимальная) цена </w:t>
      </w:r>
      <w:r w:rsidR="00123C70" w:rsidRPr="00257FBB">
        <w:rPr>
          <w:bCs w:val="0"/>
          <w:sz w:val="24"/>
          <w:szCs w:val="24"/>
        </w:rPr>
        <w:t>Договор</w:t>
      </w:r>
      <w:r w:rsidRPr="00257FBB">
        <w:rPr>
          <w:bCs w:val="0"/>
          <w:sz w:val="24"/>
          <w:szCs w:val="24"/>
        </w:rPr>
        <w:t>а</w:t>
      </w:r>
      <w:r w:rsidR="00216641" w:rsidRPr="00257FBB">
        <w:rPr>
          <w:bCs w:val="0"/>
          <w:sz w:val="24"/>
          <w:szCs w:val="24"/>
        </w:rPr>
        <w:t>:</w:t>
      </w:r>
      <w:bookmarkEnd w:id="452"/>
    </w:p>
    <w:p w:rsidR="00717F60" w:rsidRPr="00257FB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57FBB">
        <w:rPr>
          <w:b/>
          <w:bCs w:val="0"/>
          <w:sz w:val="24"/>
          <w:szCs w:val="24"/>
          <w:u w:val="single"/>
        </w:rPr>
        <w:t>По Лоту №1:</w:t>
      </w:r>
      <w:r w:rsidR="00717F60" w:rsidRPr="00257FBB">
        <w:rPr>
          <w:bCs w:val="0"/>
          <w:sz w:val="24"/>
          <w:szCs w:val="24"/>
        </w:rPr>
        <w:t xml:space="preserve"> </w:t>
      </w:r>
      <w:r w:rsidR="00257FBB" w:rsidRPr="00257FBB">
        <w:rPr>
          <w:b/>
          <w:bCs w:val="0"/>
          <w:sz w:val="24"/>
          <w:szCs w:val="24"/>
        </w:rPr>
        <w:t>150 000,00</w:t>
      </w:r>
      <w:r w:rsidR="00257FBB" w:rsidRPr="00257FBB">
        <w:rPr>
          <w:sz w:val="24"/>
          <w:szCs w:val="24"/>
        </w:rPr>
        <w:t xml:space="preserve"> (сто пятьдесят тысяч) рублей 00 копеек РФ, без учета НДС; НДС составляет </w:t>
      </w:r>
      <w:r w:rsidR="00257FBB" w:rsidRPr="00257FBB">
        <w:rPr>
          <w:b/>
          <w:bCs w:val="0"/>
          <w:sz w:val="24"/>
          <w:szCs w:val="24"/>
        </w:rPr>
        <w:t>27 000,00</w:t>
      </w:r>
      <w:r w:rsidR="00257FBB" w:rsidRPr="00257FBB">
        <w:rPr>
          <w:sz w:val="24"/>
          <w:szCs w:val="24"/>
        </w:rPr>
        <w:t xml:space="preserve"> (двадцать семь тысяч) рублей 00 копеек РФ; </w:t>
      </w:r>
      <w:r w:rsidR="00257FBB" w:rsidRPr="00257FBB">
        <w:rPr>
          <w:b/>
          <w:bCs w:val="0"/>
          <w:sz w:val="24"/>
          <w:szCs w:val="24"/>
        </w:rPr>
        <w:t>177 000,00</w:t>
      </w:r>
      <w:r w:rsidR="00257FBB" w:rsidRPr="00257FBB">
        <w:rPr>
          <w:sz w:val="24"/>
          <w:szCs w:val="24"/>
        </w:rPr>
        <w:t xml:space="preserve"> (сто семьдесят семь тысяч) рублей 00 копеек РФ, с учетом НДС.</w:t>
      </w:r>
    </w:p>
    <w:p w:rsidR="004F657D" w:rsidRPr="0024388A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="004F657D" w:rsidRPr="0024388A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257FBB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_Ref440271072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257FBB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рамках</w:t>
      </w:r>
      <w:proofErr w:type="gramEnd"/>
      <w:r w:rsidRPr="0024388A">
        <w:rPr>
          <w:bCs w:val="0"/>
          <w:sz w:val="24"/>
          <w:szCs w:val="24"/>
        </w:rPr>
        <w:t xml:space="preserve">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257FBB">
        <w:fldChar w:fldCharType="begin"/>
      </w:r>
      <w:r w:rsidR="00257FBB">
        <w:instrText xml:space="preserve"> REF _Ref306138385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57FBB">
        <w:fldChar w:fldCharType="begin"/>
      </w:r>
      <w:r w:rsidR="00257FBB">
        <w:instrText xml:space="preserve"> REF _Ref465670219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3.11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3" w:name="_Ref191386407"/>
      <w:bookmarkStart w:id="454" w:name="_Ref191386526"/>
      <w:bookmarkStart w:id="455" w:name="_Toc440297033"/>
      <w:bookmarkStart w:id="456" w:name="_Toc440356594"/>
      <w:bookmarkStart w:id="457" w:name="_Toc440631729"/>
      <w:bookmarkStart w:id="458" w:name="_Toc440876514"/>
      <w:bookmarkStart w:id="459" w:name="_Toc441130586"/>
      <w:bookmarkStart w:id="460" w:name="_Toc441157090"/>
      <w:bookmarkStart w:id="461" w:name="_Toc447292108"/>
      <w:bookmarkStart w:id="462" w:name="_Toc462234866"/>
      <w:bookmarkStart w:id="463" w:name="_Toc466966832"/>
      <w:bookmarkStart w:id="464" w:name="_Toc468806082"/>
      <w:bookmarkStart w:id="465" w:name="_Toc469480349"/>
      <w:bookmarkStart w:id="466" w:name="_Toc472416865"/>
      <w:bookmarkStart w:id="467" w:name="_Toc478388482"/>
      <w:bookmarkStart w:id="468" w:name="_Toc479943905"/>
      <w:bookmarkStart w:id="469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24388A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0" w:name="_Ref93090116"/>
      <w:bookmarkStart w:id="471" w:name="_Ref191386482"/>
      <w:bookmarkStart w:id="472" w:name="_Ref440291364"/>
      <w:bookmarkEnd w:id="469"/>
      <w:r w:rsidRPr="0024388A">
        <w:rPr>
          <w:bCs w:val="0"/>
          <w:sz w:val="24"/>
          <w:szCs w:val="24"/>
        </w:rPr>
        <w:t xml:space="preserve">Требования 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</w:t>
      </w:r>
      <w:bookmarkEnd w:id="470"/>
      <w:r w:rsidRPr="0024388A">
        <w:rPr>
          <w:bCs w:val="0"/>
          <w:sz w:val="24"/>
          <w:szCs w:val="24"/>
        </w:rPr>
        <w:t>:</w:t>
      </w:r>
      <w:bookmarkStart w:id="473" w:name="_Ref306004833"/>
      <w:bookmarkEnd w:id="471"/>
      <w:r w:rsidR="000F4365" w:rsidRPr="0024388A">
        <w:rPr>
          <w:bCs w:val="0"/>
          <w:sz w:val="24"/>
          <w:szCs w:val="24"/>
        </w:rPr>
        <w:t xml:space="preserve"> у</w:t>
      </w:r>
      <w:r w:rsidRPr="0024388A">
        <w:rPr>
          <w:bCs w:val="0"/>
          <w:sz w:val="24"/>
          <w:szCs w:val="24"/>
        </w:rPr>
        <w:t xml:space="preserve">частвовать в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</w:t>
      </w:r>
      <w:r w:rsidRPr="00257FBB">
        <w:rPr>
          <w:bCs w:val="0"/>
          <w:sz w:val="24"/>
          <w:szCs w:val="24"/>
        </w:rPr>
        <w:t xml:space="preserve">может любое юридическое, </w:t>
      </w:r>
      <w:r w:rsidR="003B6795" w:rsidRPr="00257FBB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257FBB">
        <w:rPr>
          <w:sz w:val="24"/>
          <w:szCs w:val="24"/>
        </w:rPr>
        <w:t xml:space="preserve">, </w:t>
      </w:r>
      <w:r w:rsidR="00F712AF" w:rsidRPr="00257FBB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257FBB">
        <w:rPr>
          <w:sz w:val="24"/>
          <w:szCs w:val="24"/>
        </w:rPr>
        <w:t xml:space="preserve">соответствующее требованиям п. </w:t>
      </w:r>
      <w:r w:rsidR="00257FBB" w:rsidRPr="00257FBB">
        <w:fldChar w:fldCharType="begin"/>
      </w:r>
      <w:r w:rsidR="00257FBB" w:rsidRPr="00257FBB">
        <w:instrText xml:space="preserve"> REF _Ref440357582 \r \h  \* MERGEFORMAT </w:instrText>
      </w:r>
      <w:r w:rsidR="00257FBB" w:rsidRPr="00257FBB">
        <w:fldChar w:fldCharType="separate"/>
      </w:r>
      <w:r w:rsidR="00976707" w:rsidRPr="00257FBB">
        <w:rPr>
          <w:sz w:val="24"/>
          <w:szCs w:val="24"/>
        </w:rPr>
        <w:t>1.1.2</w:t>
      </w:r>
      <w:r w:rsidR="00257FBB" w:rsidRPr="00257FBB">
        <w:fldChar w:fldCharType="end"/>
      </w:r>
      <w:r w:rsidR="00343106" w:rsidRPr="00257FBB">
        <w:rPr>
          <w:bCs w:val="0"/>
          <w:sz w:val="24"/>
          <w:szCs w:val="24"/>
        </w:rPr>
        <w:t>. Привлечение со</w:t>
      </w:r>
      <w:r w:rsidR="007D5427" w:rsidRPr="00257FBB">
        <w:rPr>
          <w:bCs w:val="0"/>
          <w:sz w:val="24"/>
          <w:szCs w:val="24"/>
        </w:rPr>
        <w:t>исполнителей</w:t>
      </w:r>
      <w:r w:rsidR="003B6795" w:rsidRPr="00257FBB">
        <w:rPr>
          <w:bCs w:val="0"/>
          <w:sz w:val="24"/>
          <w:szCs w:val="24"/>
        </w:rPr>
        <w:t xml:space="preserve"> в соответствии с пунктом </w:t>
      </w:r>
      <w:r w:rsidR="00257FBB" w:rsidRPr="00257FBB">
        <w:fldChar w:fldCharType="begin"/>
      </w:r>
      <w:r w:rsidR="00257FBB" w:rsidRPr="00257FBB">
        <w:instrText xml:space="preserve"> REF _Ref440271628 \r \h  \* MERGEFORMAT </w:instrText>
      </w:r>
      <w:r w:rsidR="00257FBB" w:rsidRPr="00257FBB">
        <w:fldChar w:fldCharType="separate"/>
      </w:r>
      <w:r w:rsidR="00976707" w:rsidRPr="00257FBB">
        <w:rPr>
          <w:bCs w:val="0"/>
          <w:sz w:val="24"/>
          <w:szCs w:val="24"/>
        </w:rPr>
        <w:t>3.3.9</w:t>
      </w:r>
      <w:r w:rsidR="00257FBB" w:rsidRPr="00257FBB">
        <w:fldChar w:fldCharType="end"/>
      </w:r>
      <w:r w:rsidR="003B6795" w:rsidRPr="00257FBB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257FBB">
        <w:rPr>
          <w:bCs w:val="0"/>
          <w:sz w:val="24"/>
          <w:szCs w:val="24"/>
        </w:rPr>
        <w:t>Дополнительные требования к коллективным Участникам и порядку</w:t>
      </w:r>
      <w:r w:rsidR="003B6795" w:rsidRPr="0024388A">
        <w:rPr>
          <w:bCs w:val="0"/>
          <w:sz w:val="24"/>
          <w:szCs w:val="24"/>
        </w:rPr>
        <w:t xml:space="preserve"> подтверждения их соответствия установленным требованиям приведены в пункте </w:t>
      </w:r>
      <w:r w:rsidR="00257FBB">
        <w:fldChar w:fldCharType="begin"/>
      </w:r>
      <w:r w:rsidR="00257FBB">
        <w:instrText xml:space="preserve"> REF _Ref191386461 \n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3.3.10</w:t>
      </w:r>
      <w:r w:rsidR="00257FBB">
        <w:fldChar w:fldCharType="end"/>
      </w:r>
      <w:r w:rsidR="003B6795" w:rsidRPr="0024388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2"/>
      <w:bookmarkEnd w:id="473"/>
      <w:proofErr w:type="gramEnd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4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5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6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5"/>
      <w:bookmarkEnd w:id="476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7" w:name="_Ref306032457"/>
      <w:r w:rsidRPr="0024388A">
        <w:rPr>
          <w:sz w:val="24"/>
          <w:szCs w:val="24"/>
          <w:lang w:eastAsia="ru-RU"/>
        </w:rPr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7"/>
    </w:p>
    <w:p w:rsidR="007D5427" w:rsidRPr="0024388A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lastRenderedPageBreak/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57FBB">
        <w:fldChar w:fldCharType="begin"/>
      </w:r>
      <w:r w:rsidR="00257FBB">
        <w:instrText xml:space="preserve"> REF _Ref440275279 \r \h  \* MERGEFORMAT </w:instrText>
      </w:r>
      <w:r w:rsidR="00257FBB">
        <w:fldChar w:fldCharType="separate"/>
      </w:r>
      <w:r w:rsidR="00976707">
        <w:rPr>
          <w:sz w:val="24"/>
          <w:szCs w:val="24"/>
        </w:rPr>
        <w:t>1.1.5</w:t>
      </w:r>
      <w:r w:rsidR="00257FBB">
        <w:fldChar w:fldCharType="end"/>
      </w:r>
      <w:r w:rsidR="009F0FD9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и разделе</w:t>
      </w:r>
      <w:r w:rsidR="009F0FD9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_Ref440270568 \r \h  \* MERGEFORMAT </w:instrText>
      </w:r>
      <w:r w:rsidR="00257FBB">
        <w:fldChar w:fldCharType="separate"/>
      </w:r>
      <w:r w:rsidR="00976707">
        <w:t>4</w:t>
      </w:r>
      <w:r w:rsidR="00257FBB">
        <w:fldChar w:fldCharType="end"/>
      </w:r>
      <w:r w:rsidRPr="0024388A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24388A">
        <w:rPr>
          <w:sz w:val="24"/>
          <w:szCs w:val="24"/>
        </w:rPr>
        <w:t xml:space="preserve"> </w:t>
      </w:r>
    </w:p>
    <w:p w:rsidR="00F712AF" w:rsidRPr="00257FBB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57FB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57FB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</w:t>
      </w:r>
      <w:r w:rsidRPr="0024388A">
        <w:rPr>
          <w:sz w:val="24"/>
          <w:szCs w:val="24"/>
          <w:lang w:eastAsia="ru-RU"/>
        </w:rPr>
        <w:t xml:space="preserve">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proofErr w:type="spellStart"/>
      <w:r w:rsidRPr="0024388A">
        <w:rPr>
          <w:sz w:val="24"/>
          <w:szCs w:val="24"/>
          <w:lang w:eastAsia="ru-RU"/>
        </w:rPr>
        <w:t>ях</w:t>
      </w:r>
      <w:proofErr w:type="spellEnd"/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257FBB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8" w:name="_Ref306005578"/>
      <w:bookmarkStart w:id="479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257FBB" w:rsidRPr="00257FBB">
        <w:fldChar w:fldCharType="begin"/>
      </w:r>
      <w:r w:rsidR="00257FBB" w:rsidRPr="00257FBB">
        <w:instrText xml:space="preserve"> REF _Ref440291364 \r \h  \* MERGEFORMAT </w:instrText>
      </w:r>
      <w:r w:rsidR="00257FBB" w:rsidRPr="00257FBB">
        <w:fldChar w:fldCharType="separate"/>
      </w:r>
      <w:r w:rsidR="00976707" w:rsidRPr="00257FBB">
        <w:rPr>
          <w:sz w:val="24"/>
          <w:szCs w:val="24"/>
        </w:rPr>
        <w:t>3.3.8.1</w:t>
      </w:r>
      <w:r w:rsidR="00257FBB" w:rsidRPr="00257FBB">
        <w:fldChar w:fldCharType="end"/>
      </w:r>
      <w:r w:rsidRPr="00257FBB">
        <w:rPr>
          <w:sz w:val="24"/>
          <w:szCs w:val="24"/>
        </w:rPr>
        <w:t>-</w:t>
      </w:r>
      <w:r w:rsidR="00257FBB" w:rsidRPr="00257FBB">
        <w:fldChar w:fldCharType="begin"/>
      </w:r>
      <w:r w:rsidR="00257FBB" w:rsidRPr="00257FBB">
        <w:instrText xml:space="preserve"> REF _Ref303669127 \r \h  \* MERGEFORMAT </w:instrText>
      </w:r>
      <w:r w:rsidR="00257FBB" w:rsidRPr="00257FBB">
        <w:fldChar w:fldCharType="separate"/>
      </w:r>
      <w:r w:rsidR="00976707" w:rsidRPr="00257FBB">
        <w:rPr>
          <w:sz w:val="24"/>
          <w:szCs w:val="24"/>
        </w:rPr>
        <w:t>3.3.8.2</w:t>
      </w:r>
      <w:r w:rsidR="00257FBB" w:rsidRPr="00257FBB">
        <w:fldChar w:fldCharType="end"/>
      </w:r>
      <w:r w:rsidR="00717F60" w:rsidRPr="00257FBB">
        <w:rPr>
          <w:bCs w:val="0"/>
          <w:sz w:val="24"/>
          <w:szCs w:val="24"/>
        </w:rPr>
        <w:t>:</w:t>
      </w:r>
      <w:bookmarkEnd w:id="478"/>
      <w:bookmarkEnd w:id="479"/>
      <w:r w:rsidR="005B074F" w:rsidRPr="00257FBB">
        <w:rPr>
          <w:bCs w:val="0"/>
          <w:sz w:val="24"/>
          <w:szCs w:val="24"/>
        </w:rPr>
        <w:t xml:space="preserve"> </w:t>
      </w:r>
    </w:p>
    <w:p w:rsidR="00553A57" w:rsidRPr="0024388A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  <w:highlight w:val="cyan"/>
        </w:rPr>
      </w:pPr>
      <w:bookmarkStart w:id="480" w:name="_Ref440279062"/>
      <w:proofErr w:type="gramStart"/>
      <w:r w:rsidRPr="00257FBB">
        <w:rPr>
          <w:i/>
          <w:sz w:val="24"/>
          <w:szCs w:val="24"/>
        </w:rPr>
        <w:t>для Участников, зарегистрированных на территории РФ:</w:t>
      </w:r>
      <w:r w:rsidRPr="00257FBB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</w:t>
      </w:r>
      <w:r w:rsidRPr="0024388A">
        <w:rPr>
          <w:sz w:val="24"/>
          <w:szCs w:val="24"/>
        </w:rPr>
        <w:t xml:space="preserve">) </w:t>
      </w:r>
      <w:r w:rsidR="007813AA" w:rsidRPr="0024388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4388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0"/>
      <w:proofErr w:type="gramEnd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33CF6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_Ref440271964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5.1.3</w:t>
      </w:r>
      <w:r w:rsidR="00257FBB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1"/>
    </w:p>
    <w:p w:rsidR="00633CF6" w:rsidRPr="00633CF6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6"/>
      <w:r w:rsidRPr="00633CF6">
        <w:rPr>
          <w:sz w:val="24"/>
          <w:szCs w:val="24"/>
        </w:rPr>
        <w:t>Анкет</w:t>
      </w:r>
      <w:r w:rsidR="003E4055" w:rsidRPr="00633CF6">
        <w:rPr>
          <w:sz w:val="24"/>
          <w:szCs w:val="24"/>
        </w:rPr>
        <w:t>у</w:t>
      </w:r>
      <w:r w:rsidRPr="00633CF6">
        <w:rPr>
          <w:sz w:val="24"/>
          <w:szCs w:val="24"/>
        </w:rPr>
        <w:t xml:space="preserve"> Участника закупки</w:t>
      </w:r>
      <w:r w:rsidR="00A154B7" w:rsidRPr="00633CF6">
        <w:rPr>
          <w:sz w:val="24"/>
          <w:szCs w:val="24"/>
        </w:rPr>
        <w:t xml:space="preserve"> </w:t>
      </w:r>
      <w:r w:rsidR="00A154B7" w:rsidRPr="00633CF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33CF6">
        <w:rPr>
          <w:sz w:val="24"/>
          <w:szCs w:val="24"/>
        </w:rPr>
        <w:t xml:space="preserve"> </w:t>
      </w:r>
      <w:r w:rsidR="009948B4" w:rsidRPr="00633CF6">
        <w:rPr>
          <w:sz w:val="24"/>
          <w:szCs w:val="24"/>
        </w:rPr>
        <w:t>(</w:t>
      </w:r>
      <w:r w:rsidR="003F3A69" w:rsidRPr="00633CF6">
        <w:rPr>
          <w:sz w:val="24"/>
          <w:szCs w:val="24"/>
        </w:rPr>
        <w:t>подраздел</w:t>
      </w:r>
      <w:r w:rsidR="009948B4" w:rsidRPr="00633CF6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_Ref440272119 \r \h  \* MERGEFORMAT </w:instrText>
      </w:r>
      <w:r w:rsidR="00257FBB">
        <w:fldChar w:fldCharType="separate"/>
      </w:r>
      <w:r w:rsidR="00633CF6">
        <w:rPr>
          <w:sz w:val="24"/>
          <w:szCs w:val="24"/>
        </w:rPr>
        <w:t>5.7.1</w:t>
      </w:r>
      <w:r w:rsidR="00257FBB">
        <w:fldChar w:fldCharType="end"/>
      </w:r>
      <w:r w:rsidR="009948B4" w:rsidRPr="00633CF6">
        <w:rPr>
          <w:sz w:val="24"/>
          <w:szCs w:val="24"/>
        </w:rPr>
        <w:t>)</w:t>
      </w:r>
      <w:r w:rsidR="00633CF6" w:rsidRPr="00633CF6">
        <w:rPr>
          <w:sz w:val="24"/>
          <w:szCs w:val="24"/>
        </w:rPr>
        <w:t>;</w:t>
      </w:r>
    </w:p>
    <w:p w:rsidR="00F82225" w:rsidRPr="0024388A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Pr="00577EC9">
          <w:rPr>
            <w:rStyle w:val="a7"/>
            <w:sz w:val="24"/>
            <w:szCs w:val="24"/>
            <w:lang w:val="en-US"/>
          </w:rPr>
          <w:t>https</w:t>
        </w:r>
        <w:r w:rsidRPr="00577EC9">
          <w:rPr>
            <w:rStyle w:val="a7"/>
            <w:sz w:val="24"/>
            <w:szCs w:val="24"/>
          </w:rPr>
          <w:t>://</w:t>
        </w:r>
        <w:r w:rsidRPr="00577EC9">
          <w:rPr>
            <w:rStyle w:val="a7"/>
            <w:sz w:val="24"/>
            <w:szCs w:val="24"/>
            <w:lang w:val="en-US"/>
          </w:rPr>
          <w:t>service</w:t>
        </w:r>
        <w:r w:rsidRPr="00577EC9">
          <w:rPr>
            <w:rStyle w:val="a7"/>
            <w:sz w:val="24"/>
            <w:szCs w:val="24"/>
          </w:rPr>
          <w:t>.</w:t>
        </w:r>
        <w:proofErr w:type="spellStart"/>
        <w:r w:rsidRPr="00577EC9">
          <w:rPr>
            <w:rStyle w:val="a7"/>
            <w:sz w:val="24"/>
            <w:szCs w:val="24"/>
            <w:lang w:val="en-US"/>
          </w:rPr>
          <w:t>nalog</w:t>
        </w:r>
        <w:proofErr w:type="spellEnd"/>
        <w:r w:rsidRPr="00577EC9">
          <w:rPr>
            <w:rStyle w:val="a7"/>
            <w:sz w:val="24"/>
            <w:szCs w:val="24"/>
          </w:rPr>
          <w:t>.</w:t>
        </w:r>
        <w:proofErr w:type="spellStart"/>
        <w:r w:rsidRPr="00577EC9">
          <w:rPr>
            <w:rStyle w:val="a7"/>
            <w:sz w:val="24"/>
            <w:szCs w:val="24"/>
            <w:lang w:val="en-US"/>
          </w:rPr>
          <w:t>ru</w:t>
        </w:r>
        <w:proofErr w:type="spellEnd"/>
        <w:r w:rsidRPr="00577EC9">
          <w:rPr>
            <w:rStyle w:val="a7"/>
            <w:sz w:val="24"/>
            <w:szCs w:val="24"/>
          </w:rPr>
          <w:t>/</w:t>
        </w:r>
      </w:hyperlink>
      <w:r w:rsidRPr="00577EC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 xml:space="preserve"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</w:t>
      </w:r>
      <w:r w:rsidRPr="00577EC9">
        <w:rPr>
          <w:sz w:val="24"/>
          <w:szCs w:val="24"/>
        </w:rPr>
        <w:lastRenderedPageBreak/>
        <w:t>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3611B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3611B3">
        <w:rPr>
          <w:sz w:val="24"/>
          <w:szCs w:val="24"/>
        </w:rPr>
      </w:r>
      <w:r w:rsidR="003611B3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3611B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;</w:t>
      </w:r>
      <w:bookmarkEnd w:id="482"/>
      <w:bookmarkEnd w:id="483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257FBB">
        <w:fldChar w:fldCharType="begin"/>
      </w:r>
      <w:r w:rsidR="00257FBB">
        <w:instrText xml:space="preserve"> REF _Ref465675151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3.11.2</w:t>
      </w:r>
      <w:r w:rsidR="00257FBB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случае</w:t>
      </w:r>
      <w:proofErr w:type="gramEnd"/>
      <w:r w:rsidRPr="0024388A">
        <w:rPr>
          <w:bCs w:val="0"/>
          <w:sz w:val="24"/>
          <w:szCs w:val="24"/>
        </w:rPr>
        <w:t xml:space="preserve">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24388A">
        <w:rPr>
          <w:sz w:val="24"/>
          <w:szCs w:val="24"/>
        </w:rPr>
        <w:t>апостилированы</w:t>
      </w:r>
      <w:proofErr w:type="spellEnd"/>
      <w:r w:rsidRPr="0024388A">
        <w:rPr>
          <w:sz w:val="24"/>
          <w:szCs w:val="24"/>
        </w:rPr>
        <w:t xml:space="preserve">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297034"/>
      <w:bookmarkStart w:id="487" w:name="_Toc440356595"/>
      <w:bookmarkStart w:id="488" w:name="_Toc440631730"/>
      <w:bookmarkStart w:id="489" w:name="_Toc440876515"/>
      <w:bookmarkStart w:id="490" w:name="_Toc441130587"/>
      <w:bookmarkStart w:id="491" w:name="_Toc441157091"/>
      <w:bookmarkStart w:id="492" w:name="_Toc447292109"/>
      <w:bookmarkStart w:id="493" w:name="_Toc462234867"/>
      <w:bookmarkStart w:id="494" w:name="_Toc466966833"/>
      <w:bookmarkStart w:id="495" w:name="_Toc468806083"/>
      <w:bookmarkStart w:id="496" w:name="_Toc469480350"/>
      <w:bookmarkStart w:id="497" w:name="_Toc472416866"/>
      <w:bookmarkStart w:id="498" w:name="_Toc478388483"/>
      <w:bookmarkStart w:id="499" w:name="_Toc479943906"/>
      <w:r w:rsidRPr="0024388A">
        <w:rPr>
          <w:szCs w:val="24"/>
        </w:rPr>
        <w:t xml:space="preserve">Привлечение </w:t>
      </w:r>
      <w:bookmarkEnd w:id="484"/>
      <w:r w:rsidR="005B074F" w:rsidRPr="0024388A">
        <w:rPr>
          <w:szCs w:val="24"/>
        </w:rPr>
        <w:t>со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 w:rsidR="007D5427" w:rsidRPr="0024388A">
        <w:rPr>
          <w:szCs w:val="24"/>
        </w:rPr>
        <w:t>исполнителей</w:t>
      </w:r>
      <w:bookmarkEnd w:id="498"/>
      <w:bookmarkEnd w:id="499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0" w:name="_Ref191386461"/>
      <w:bookmarkStart w:id="501" w:name="_Toc440297035"/>
      <w:bookmarkStart w:id="502" w:name="_Toc440356596"/>
      <w:bookmarkStart w:id="503" w:name="_Toc440631731"/>
      <w:bookmarkStart w:id="504" w:name="_Toc440876516"/>
      <w:bookmarkStart w:id="505" w:name="_Toc441130588"/>
      <w:bookmarkStart w:id="506" w:name="_Toc441157092"/>
      <w:bookmarkStart w:id="507" w:name="_Toc447292110"/>
      <w:bookmarkStart w:id="508" w:name="_Toc462234868"/>
      <w:bookmarkStart w:id="509" w:name="_Toc466966834"/>
      <w:bookmarkStart w:id="510" w:name="_Toc468806084"/>
      <w:bookmarkStart w:id="511" w:name="_Toc469480351"/>
      <w:bookmarkStart w:id="512" w:name="_Toc472416867"/>
      <w:bookmarkStart w:id="513" w:name="_Toc478388484"/>
      <w:bookmarkStart w:id="514" w:name="_Toc479943907"/>
      <w:r w:rsidRPr="0024388A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_Ref191386482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57FBB">
        <w:fldChar w:fldCharType="begin"/>
      </w:r>
      <w:r w:rsidR="00257FBB">
        <w:instrText xml:space="preserve"> REF _Ref191386407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257FBB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257FBB">
        <w:fldChar w:fldCharType="begin"/>
      </w:r>
      <w:r w:rsidR="00257FBB">
        <w:instrText xml:space="preserve"> REF _Ref303669127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3.3.8.2</w:t>
      </w:r>
      <w:r w:rsidR="00257FBB">
        <w:fldChar w:fldCharType="end"/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5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5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6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7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7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257FBB">
        <w:fldChar w:fldCharType="begin"/>
      </w:r>
      <w:r w:rsidR="00257FBB">
        <w:instrText xml:space="preserve"> REF _Ref307563248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a</w:t>
      </w:r>
      <w:r w:rsidR="00976707" w:rsidRPr="00257FBB">
        <w:rPr>
          <w:bCs w:val="0"/>
          <w:sz w:val="24"/>
          <w:szCs w:val="24"/>
        </w:rPr>
        <w:t>)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257FBB">
        <w:fldChar w:fldCharType="begin"/>
      </w:r>
      <w:r w:rsidR="00257FBB">
        <w:instrText xml:space="preserve"> REF _Ref307563262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g</w:t>
      </w:r>
      <w:r w:rsidR="00976707" w:rsidRPr="00257FBB">
        <w:rPr>
          <w:bCs w:val="0"/>
          <w:sz w:val="24"/>
          <w:szCs w:val="24"/>
        </w:rPr>
        <w:t>)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257FBB">
        <w:fldChar w:fldCharType="begin"/>
      </w:r>
      <w:r w:rsidR="00257FBB">
        <w:instrText xml:space="preserve"> REF _Ref306032591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3.3.10.4</w:t>
      </w:r>
      <w:r w:rsidR="00257FBB">
        <w:fldChar w:fldCharType="end"/>
      </w:r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24388A">
        <w:rPr>
          <w:sz w:val="24"/>
          <w:szCs w:val="24"/>
        </w:rPr>
        <w:lastRenderedPageBreak/>
        <w:t>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8" w:name="_Ref462233515"/>
      <w:proofErr w:type="gramStart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8"/>
      <w:proofErr w:type="gramEnd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_Ref306005578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3.3.8.3</w:t>
      </w:r>
      <w:r w:rsidR="00257FBB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24388A">
        <w:rPr>
          <w:bCs w:val="0"/>
          <w:sz w:val="24"/>
          <w:szCs w:val="24"/>
        </w:rPr>
        <w:t xml:space="preserve">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proofErr w:type="gramEnd"/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_Ref440272510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5.7</w:t>
      </w:r>
      <w:r w:rsidR="00257FBB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24388A">
        <w:rPr>
          <w:bCs w:val="0"/>
          <w:sz w:val="24"/>
          <w:szCs w:val="24"/>
        </w:rPr>
        <w:t>указанных</w:t>
      </w:r>
      <w:proofErr w:type="gramEnd"/>
      <w:r w:rsidR="00EE2EFB" w:rsidRPr="0024388A">
        <w:rPr>
          <w:bCs w:val="0"/>
          <w:sz w:val="24"/>
          <w:szCs w:val="24"/>
        </w:rPr>
        <w:t xml:space="preserve">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_Ref440291364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257FBB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19" w:name="_Ref306114966"/>
      <w:bookmarkStart w:id="520" w:name="_Toc440297036"/>
      <w:bookmarkStart w:id="521" w:name="_Toc440356597"/>
      <w:bookmarkStart w:id="522" w:name="_Toc440631732"/>
      <w:bookmarkStart w:id="523" w:name="_Toc440876517"/>
      <w:bookmarkStart w:id="524" w:name="_Toc441130589"/>
      <w:bookmarkStart w:id="525" w:name="_Toc441157093"/>
      <w:bookmarkStart w:id="526" w:name="_Toc447292111"/>
      <w:bookmarkStart w:id="527" w:name="_Toc462234869"/>
      <w:bookmarkStart w:id="528" w:name="_Toc466966835"/>
      <w:bookmarkStart w:id="529" w:name="_Toc468806085"/>
      <w:bookmarkStart w:id="530" w:name="_Toc469480352"/>
      <w:bookmarkStart w:id="531" w:name="_Toc472416868"/>
      <w:bookmarkStart w:id="532" w:name="_Toc478388485"/>
      <w:bookmarkStart w:id="533" w:name="_Toc479943908"/>
      <w:r w:rsidRPr="0024388A">
        <w:rPr>
          <w:szCs w:val="24"/>
        </w:rPr>
        <w:t>Разъяснение Документации по запросу предложений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4388A">
        <w:rPr>
          <w:bCs w:val="0"/>
          <w:iCs/>
          <w:sz w:val="24"/>
          <w:szCs w:val="24"/>
        </w:rPr>
        <w:t>случае</w:t>
      </w:r>
      <w:proofErr w:type="gramEnd"/>
      <w:r w:rsidRPr="0024388A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257FBB">
        <w:fldChar w:fldCharType="begin"/>
      </w:r>
      <w:r w:rsidR="00257FBB">
        <w:instrText xml:space="preserve"> REF _Ref440969644 \r \h  \* MERGEFORMAT </w:instrText>
      </w:r>
      <w:r w:rsidR="00257FBB">
        <w:fldChar w:fldCharType="separate"/>
      </w:r>
      <w:r w:rsidR="00976707" w:rsidRPr="00976707">
        <w:rPr>
          <w:bCs w:val="0"/>
          <w:iCs/>
          <w:sz w:val="24"/>
          <w:szCs w:val="24"/>
        </w:rPr>
        <w:t>3.3.12</w:t>
      </w:r>
      <w:r w:rsidR="00257FBB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57FBB">
        <w:fldChar w:fldCharType="begin"/>
      </w:r>
      <w:r w:rsidR="00257FBB">
        <w:instrText xml:space="preserve"> REF _Ref440289401 \r \h  \* MERGEFORMAT </w:instrText>
      </w:r>
      <w:r w:rsidR="00257FBB">
        <w:fldChar w:fldCharType="separate"/>
      </w:r>
      <w:r w:rsidR="00976707" w:rsidRPr="00976707">
        <w:rPr>
          <w:bCs w:val="0"/>
          <w:iCs/>
          <w:sz w:val="24"/>
          <w:szCs w:val="24"/>
        </w:rPr>
        <w:t>3.3.13</w:t>
      </w:r>
      <w:r w:rsidR="00257FBB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4" w:name="_Toc440297037"/>
      <w:bookmarkStart w:id="535" w:name="_Toc440356598"/>
      <w:bookmarkStart w:id="536" w:name="_Toc440631733"/>
      <w:bookmarkStart w:id="537" w:name="_Toc440876518"/>
      <w:bookmarkStart w:id="538" w:name="_Ref440969599"/>
      <w:bookmarkStart w:id="539" w:name="_Ref440969644"/>
      <w:bookmarkStart w:id="540" w:name="_Toc441130590"/>
      <w:bookmarkStart w:id="541" w:name="_Toc441157094"/>
      <w:bookmarkStart w:id="542" w:name="_Toc447292112"/>
      <w:bookmarkStart w:id="543" w:name="_Toc462234870"/>
      <w:bookmarkStart w:id="544" w:name="_Toc466966836"/>
      <w:bookmarkStart w:id="545" w:name="_Toc468806086"/>
      <w:bookmarkStart w:id="546" w:name="_Toc469480353"/>
      <w:bookmarkStart w:id="547" w:name="_Toc472416869"/>
      <w:bookmarkStart w:id="548" w:name="_Toc478388486"/>
      <w:bookmarkStart w:id="549" w:name="_Toc479943909"/>
      <w:r w:rsidRPr="0024388A">
        <w:rPr>
          <w:szCs w:val="24"/>
        </w:rPr>
        <w:lastRenderedPageBreak/>
        <w:t>Внесение изменений в Документацию по запросу предложений.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0" w:name="_Ref440289401"/>
      <w:bookmarkStart w:id="551" w:name="_Toc440297038"/>
      <w:bookmarkStart w:id="552" w:name="_Toc440356599"/>
      <w:bookmarkStart w:id="553" w:name="_Toc440631734"/>
      <w:bookmarkStart w:id="554" w:name="_Toc440876519"/>
      <w:bookmarkStart w:id="555" w:name="_Toc441130591"/>
      <w:bookmarkStart w:id="556" w:name="_Toc441157095"/>
      <w:bookmarkStart w:id="557" w:name="_Toc447292113"/>
      <w:bookmarkStart w:id="558" w:name="_Toc462234871"/>
      <w:bookmarkStart w:id="559" w:name="_Toc466966837"/>
      <w:bookmarkStart w:id="560" w:name="_Toc468806087"/>
      <w:bookmarkStart w:id="561" w:name="_Toc469480354"/>
      <w:bookmarkStart w:id="562" w:name="_Toc472416870"/>
      <w:bookmarkStart w:id="563" w:name="_Toc478388487"/>
      <w:bookmarkStart w:id="564" w:name="_Toc479943910"/>
      <w:r w:rsidRPr="0024388A">
        <w:rPr>
          <w:szCs w:val="24"/>
        </w:rPr>
        <w:t>Продление срока окончания приема Заявок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5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6" w:name="_Toc299701566"/>
      <w:bookmarkStart w:id="567" w:name="_Ref306176386"/>
      <w:bookmarkStart w:id="568" w:name="_Ref440285128"/>
      <w:bookmarkStart w:id="569" w:name="_Toc440357103"/>
      <w:bookmarkStart w:id="570" w:name="_Toc440359658"/>
      <w:bookmarkStart w:id="571" w:name="_Toc440632121"/>
      <w:bookmarkStart w:id="572" w:name="_Toc440875942"/>
      <w:bookmarkStart w:id="573" w:name="_Toc441130970"/>
      <w:bookmarkStart w:id="574" w:name="_Toc447292114"/>
      <w:bookmarkStart w:id="575" w:name="_Toc462234872"/>
      <w:bookmarkStart w:id="576" w:name="_Toc466966838"/>
      <w:bookmarkStart w:id="577" w:name="_Toc468806088"/>
      <w:bookmarkStart w:id="578" w:name="_Toc469480355"/>
      <w:bookmarkStart w:id="579" w:name="_Toc472416871"/>
      <w:bookmarkStart w:id="580" w:name="_Toc478388488"/>
      <w:bookmarkStart w:id="581" w:name="_Toc479943911"/>
      <w:bookmarkStart w:id="582" w:name="_Ref305973214"/>
      <w:r w:rsidRPr="0024388A">
        <w:rPr>
          <w:bCs w:val="0"/>
          <w:szCs w:val="24"/>
          <w:lang w:eastAsia="ru-RU"/>
        </w:rPr>
        <w:t xml:space="preserve">Обеспечение </w:t>
      </w:r>
      <w:proofErr w:type="gramStart"/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proofErr w:type="gramEnd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</w:t>
      </w:r>
      <w:proofErr w:type="gramStart"/>
      <w:r w:rsidRPr="0024388A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24388A">
        <w:rPr>
          <w:bCs w:val="0"/>
          <w:sz w:val="24"/>
          <w:szCs w:val="24"/>
        </w:rPr>
        <w:t xml:space="preserve">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3" w:name="_Ref462236869"/>
      <w:bookmarkStart w:id="584" w:name="_Toc479943912"/>
      <w:r w:rsidRPr="0024388A">
        <w:t>Подача Заявок и их прием</w:t>
      </w:r>
      <w:bookmarkStart w:id="585" w:name="_Ref56229451"/>
      <w:bookmarkEnd w:id="565"/>
      <w:bookmarkEnd w:id="582"/>
      <w:bookmarkEnd w:id="583"/>
      <w:bookmarkEnd w:id="584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6" w:name="_Toc439323707"/>
      <w:bookmarkStart w:id="587" w:name="_Toc440297041"/>
      <w:bookmarkStart w:id="588" w:name="_Toc440356602"/>
      <w:bookmarkStart w:id="589" w:name="_Toc440631737"/>
      <w:bookmarkStart w:id="590" w:name="_Toc440876522"/>
      <w:bookmarkStart w:id="591" w:name="_Toc441130594"/>
      <w:bookmarkStart w:id="592" w:name="_Toc441157097"/>
      <w:bookmarkStart w:id="593" w:name="_Toc447292116"/>
      <w:bookmarkStart w:id="594" w:name="_Toc462234874"/>
      <w:bookmarkStart w:id="595" w:name="_Toc466966840"/>
      <w:bookmarkStart w:id="596" w:name="_Toc468806090"/>
      <w:bookmarkStart w:id="597" w:name="_Toc469480357"/>
      <w:bookmarkStart w:id="598" w:name="_Toc472416873"/>
      <w:bookmarkStart w:id="599" w:name="_Toc478388490"/>
      <w:bookmarkStart w:id="600" w:name="_Toc479943913"/>
      <w:r w:rsidRPr="0024388A">
        <w:rPr>
          <w:szCs w:val="24"/>
        </w:rPr>
        <w:t>Подача Заявок через ЭТП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24388A">
        <w:rPr>
          <w:bCs w:val="0"/>
          <w:sz w:val="24"/>
          <w:szCs w:val="24"/>
        </w:rPr>
        <w:t>pdf</w:t>
      </w:r>
      <w:proofErr w:type="spellEnd"/>
      <w:r w:rsidRPr="0024388A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4388A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1" w:name="_Ref440289953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на ЭТП могут быть поданы до </w:t>
      </w:r>
      <w:r w:rsidR="002B5044" w:rsidRPr="0024388A">
        <w:rPr>
          <w:b/>
          <w:bCs w:val="0"/>
          <w:sz w:val="24"/>
          <w:szCs w:val="24"/>
        </w:rPr>
        <w:t xml:space="preserve">12 </w:t>
      </w:r>
      <w:r w:rsidR="002B5044" w:rsidRPr="00257FBB">
        <w:rPr>
          <w:b/>
          <w:bCs w:val="0"/>
          <w:sz w:val="24"/>
          <w:szCs w:val="24"/>
        </w:rPr>
        <w:t xml:space="preserve">часов 00 минут </w:t>
      </w:r>
      <w:r w:rsidR="003B2A21" w:rsidRPr="00257FBB">
        <w:rPr>
          <w:b/>
          <w:bCs w:val="0"/>
          <w:sz w:val="24"/>
          <w:szCs w:val="24"/>
        </w:rPr>
        <w:t>«</w:t>
      </w:r>
      <w:r w:rsidR="00257FBB" w:rsidRPr="00257FBB">
        <w:rPr>
          <w:b/>
          <w:bCs w:val="0"/>
          <w:sz w:val="24"/>
          <w:szCs w:val="24"/>
        </w:rPr>
        <w:t>04</w:t>
      </w:r>
      <w:r w:rsidR="003B2A21" w:rsidRPr="00257FBB">
        <w:rPr>
          <w:b/>
          <w:bCs w:val="0"/>
          <w:sz w:val="24"/>
          <w:szCs w:val="24"/>
        </w:rPr>
        <w:t>»</w:t>
      </w:r>
      <w:r w:rsidR="002B5044" w:rsidRPr="00257FBB">
        <w:rPr>
          <w:b/>
          <w:bCs w:val="0"/>
          <w:sz w:val="24"/>
          <w:szCs w:val="24"/>
        </w:rPr>
        <w:t xml:space="preserve"> </w:t>
      </w:r>
      <w:r w:rsidR="00257FBB" w:rsidRPr="00257FBB">
        <w:rPr>
          <w:b/>
          <w:bCs w:val="0"/>
          <w:sz w:val="24"/>
          <w:szCs w:val="24"/>
        </w:rPr>
        <w:t>сентября</w:t>
      </w:r>
      <w:r w:rsidR="002B5044" w:rsidRPr="00257FBB">
        <w:rPr>
          <w:b/>
          <w:bCs w:val="0"/>
          <w:sz w:val="24"/>
          <w:szCs w:val="24"/>
        </w:rPr>
        <w:t xml:space="preserve"> 201</w:t>
      </w:r>
      <w:r w:rsidR="00773E05" w:rsidRPr="00257FBB">
        <w:rPr>
          <w:b/>
          <w:bCs w:val="0"/>
          <w:sz w:val="24"/>
          <w:szCs w:val="24"/>
        </w:rPr>
        <w:t>7</w:t>
      </w:r>
      <w:r w:rsidR="002B5044" w:rsidRPr="00257FBB">
        <w:rPr>
          <w:b/>
          <w:bCs w:val="0"/>
          <w:sz w:val="24"/>
          <w:szCs w:val="24"/>
        </w:rPr>
        <w:t xml:space="preserve"> года</w:t>
      </w:r>
      <w:r w:rsidR="009E28D8" w:rsidRPr="00257FBB">
        <w:rPr>
          <w:b/>
          <w:bCs w:val="0"/>
          <w:sz w:val="24"/>
          <w:szCs w:val="24"/>
        </w:rPr>
        <w:t xml:space="preserve">, </w:t>
      </w:r>
      <w:r w:rsidR="009E28D8" w:rsidRPr="00257FBB">
        <w:rPr>
          <w:bCs w:val="0"/>
          <w:sz w:val="24"/>
          <w:szCs w:val="24"/>
        </w:rPr>
        <w:t>при этом предложенная Участником в Письме о п</w:t>
      </w:r>
      <w:r w:rsidR="009E28D8" w:rsidRPr="0024388A">
        <w:rPr>
          <w:bCs w:val="0"/>
          <w:sz w:val="24"/>
          <w:szCs w:val="24"/>
        </w:rPr>
        <w:t xml:space="preserve">одаче оферты </w:t>
      </w:r>
      <w:r w:rsidR="009E28D8" w:rsidRPr="0024388A">
        <w:rPr>
          <w:bCs w:val="0"/>
          <w:spacing w:val="-2"/>
          <w:sz w:val="24"/>
          <w:szCs w:val="24"/>
        </w:rPr>
        <w:t>(под</w:t>
      </w:r>
      <w:r w:rsidR="009E28D8" w:rsidRPr="0024388A">
        <w:rPr>
          <w:bCs w:val="0"/>
          <w:sz w:val="24"/>
          <w:szCs w:val="24"/>
        </w:rPr>
        <w:t xml:space="preserve">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257FBB">
        <w:fldChar w:fldCharType="end"/>
      </w:r>
      <w:r w:rsidR="009E28D8" w:rsidRPr="0024388A">
        <w:rPr>
          <w:bCs w:val="0"/>
          <w:sz w:val="24"/>
          <w:szCs w:val="24"/>
          <w:lang w:eastAsia="ru-RU"/>
        </w:rPr>
        <w:t>)</w:t>
      </w:r>
      <w:r w:rsidR="009E28D8" w:rsidRPr="0024388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4388A">
        <w:rPr>
          <w:bCs w:val="0"/>
          <w:sz w:val="24"/>
          <w:szCs w:val="24"/>
        </w:rPr>
        <w:t>.</w:t>
      </w:r>
      <w:bookmarkEnd w:id="601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57FBB">
        <w:fldChar w:fldCharType="begin"/>
      </w:r>
      <w:r w:rsidR="00257FBB">
        <w:instrText xml:space="preserve"> REF _Ref440289953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257FBB">
        <w:fldChar w:fldCharType="end"/>
      </w:r>
      <w:r w:rsidRPr="0024388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2" w:name="_Ref115077798"/>
      <w:bookmarkStart w:id="603" w:name="_Toc439323708"/>
      <w:bookmarkStart w:id="604" w:name="_Toc440297042"/>
      <w:bookmarkStart w:id="605" w:name="_Toc440356603"/>
      <w:bookmarkStart w:id="606" w:name="_Toc440631738"/>
      <w:bookmarkStart w:id="607" w:name="_Toc440876523"/>
      <w:bookmarkStart w:id="608" w:name="_Toc441130595"/>
      <w:bookmarkStart w:id="609" w:name="_Toc441157098"/>
      <w:bookmarkStart w:id="610" w:name="_Toc447292117"/>
      <w:bookmarkStart w:id="611" w:name="_Toc462234875"/>
      <w:bookmarkStart w:id="612" w:name="_Toc466966841"/>
      <w:bookmarkStart w:id="613" w:name="_Toc468806091"/>
      <w:bookmarkStart w:id="614" w:name="_Toc469480358"/>
      <w:bookmarkStart w:id="615" w:name="_Toc472416874"/>
      <w:bookmarkStart w:id="616" w:name="_Toc478388491"/>
      <w:bookmarkStart w:id="617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bookmarkEnd w:id="585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8" w:name="_Ref303683883"/>
      <w:bookmarkStart w:id="619" w:name="_Toc479943915"/>
      <w:r w:rsidRPr="0024388A">
        <w:lastRenderedPageBreak/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8"/>
      <w:bookmarkEnd w:id="619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257FBB">
        <w:fldChar w:fldCharType="begin"/>
      </w:r>
      <w:r w:rsidR="00257FBB">
        <w:instrText xml:space="preserve"> REF _Ref440289953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257FBB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257FBB">
        <w:fldChar w:fldCharType="begin"/>
      </w:r>
      <w:r w:rsidR="00257FBB">
        <w:instrText xml:space="preserve"> REF _Ref440289953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257FBB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257FBB">
        <w:fldChar w:fldCharType="begin"/>
      </w:r>
      <w:r w:rsidR="00257FBB">
        <w:instrText xml:space="preserve"> REF _Ref440289953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257FBB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57FBB">
        <w:fldChar w:fldCharType="begin"/>
      </w:r>
      <w:r w:rsidR="00257FBB">
        <w:instrText xml:space="preserve"> REF _Ref55279015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3.3.1.6</w:t>
      </w:r>
      <w:r w:rsidR="00257FBB">
        <w:fldChar w:fldCharType="end"/>
      </w:r>
      <w:r w:rsidRPr="0024388A">
        <w:rPr>
          <w:sz w:val="24"/>
          <w:szCs w:val="24"/>
        </w:rPr>
        <w:t xml:space="preserve">, </w:t>
      </w:r>
      <w:r w:rsidR="00257FBB">
        <w:fldChar w:fldCharType="begin"/>
      </w:r>
      <w:r w:rsidR="00257FBB">
        <w:instrText xml:space="preserve"> REF _Ref195087786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3.3.1.7</w:t>
      </w:r>
      <w:r w:rsidR="00257FBB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0" w:name="_Ref305973250"/>
      <w:bookmarkStart w:id="621" w:name="_Toc479943916"/>
      <w:r w:rsidRPr="0024388A">
        <w:t>Оценка Заявок и проведение переговоров</w:t>
      </w:r>
      <w:bookmarkEnd w:id="620"/>
      <w:bookmarkEnd w:id="621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2" w:name="_Toc439323711"/>
      <w:bookmarkStart w:id="623" w:name="_Toc440297045"/>
      <w:bookmarkStart w:id="624" w:name="_Toc440356606"/>
      <w:bookmarkStart w:id="625" w:name="_Toc440631741"/>
      <w:bookmarkStart w:id="626" w:name="_Toc440876526"/>
      <w:bookmarkStart w:id="627" w:name="_Toc441130598"/>
      <w:bookmarkStart w:id="628" w:name="_Toc441157101"/>
      <w:bookmarkStart w:id="629" w:name="_Toc447292120"/>
      <w:bookmarkStart w:id="630" w:name="_Toc462234878"/>
      <w:bookmarkStart w:id="631" w:name="_Toc466966844"/>
      <w:bookmarkStart w:id="632" w:name="_Toc468806094"/>
      <w:bookmarkStart w:id="633" w:name="_Toc469480361"/>
      <w:bookmarkStart w:id="634" w:name="_Toc472416877"/>
      <w:bookmarkStart w:id="635" w:name="_Toc478388494"/>
      <w:bookmarkStart w:id="636" w:name="_Toc479943917"/>
      <w:r w:rsidRPr="0024388A">
        <w:rPr>
          <w:szCs w:val="24"/>
        </w:rPr>
        <w:t>Общие положения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57FBB">
        <w:fldChar w:fldCharType="begin"/>
      </w:r>
      <w:r w:rsidR="00257FBB">
        <w:instrText xml:space="preserve"> REF _Ref93089454 \n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3.6.2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57FBB">
        <w:fldChar w:fldCharType="begin"/>
      </w:r>
      <w:r w:rsidR="00257FBB">
        <w:instrText xml:space="preserve"> REF _Ref303670674 \n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3.6.3</w:t>
      </w:r>
      <w:r w:rsidR="00257FBB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_Ref306138385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257FBB">
        <w:fldChar w:fldCharType="end"/>
      </w:r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7" w:name="_Ref93089454"/>
      <w:bookmarkStart w:id="638" w:name="_Toc439323712"/>
      <w:bookmarkStart w:id="639" w:name="_Toc440297046"/>
      <w:bookmarkStart w:id="640" w:name="_Toc440356607"/>
      <w:bookmarkStart w:id="641" w:name="_Toc440631742"/>
      <w:bookmarkStart w:id="642" w:name="_Toc440876527"/>
      <w:bookmarkStart w:id="643" w:name="_Toc441130599"/>
      <w:bookmarkStart w:id="644" w:name="_Toc441157102"/>
      <w:bookmarkStart w:id="645" w:name="_Toc447292121"/>
      <w:bookmarkStart w:id="646" w:name="_Toc462234879"/>
      <w:bookmarkStart w:id="647" w:name="_Toc466966845"/>
      <w:bookmarkStart w:id="648" w:name="_Toc468806095"/>
      <w:bookmarkStart w:id="649" w:name="_Toc469480362"/>
      <w:bookmarkStart w:id="650" w:name="_Toc472416878"/>
      <w:bookmarkStart w:id="651" w:name="_Toc478388495"/>
      <w:bookmarkStart w:id="652" w:name="_Toc479943918"/>
      <w:r w:rsidRPr="0024388A">
        <w:rPr>
          <w:szCs w:val="24"/>
        </w:rPr>
        <w:t>Отборочная стадия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3" w:name="_Ref55304419"/>
      <w:r w:rsidRPr="0024388A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</w:t>
      </w:r>
      <w:r w:rsidRPr="0024388A">
        <w:rPr>
          <w:bCs w:val="0"/>
          <w:sz w:val="24"/>
          <w:szCs w:val="24"/>
        </w:rPr>
        <w:lastRenderedPageBreak/>
        <w:t>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4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3"/>
      <w:bookmarkEnd w:id="654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  <w:proofErr w:type="gramEnd"/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6" w:name="_Ref303670674"/>
      <w:bookmarkStart w:id="657" w:name="_Toc439323713"/>
      <w:bookmarkStart w:id="658" w:name="_Toc440297047"/>
      <w:bookmarkStart w:id="659" w:name="_Toc440356608"/>
      <w:bookmarkStart w:id="660" w:name="_Toc440631743"/>
      <w:bookmarkStart w:id="661" w:name="_Toc440876528"/>
      <w:bookmarkStart w:id="662" w:name="_Toc441130600"/>
      <w:bookmarkStart w:id="663" w:name="_Toc441157103"/>
      <w:bookmarkStart w:id="664" w:name="_Toc447292122"/>
      <w:bookmarkStart w:id="665" w:name="_Toc462234880"/>
      <w:bookmarkStart w:id="666" w:name="_Toc466966846"/>
      <w:bookmarkStart w:id="667" w:name="_Toc468806096"/>
      <w:bookmarkStart w:id="668" w:name="_Toc469480363"/>
      <w:bookmarkStart w:id="669" w:name="_Toc472416879"/>
      <w:bookmarkStart w:id="670" w:name="_Toc478388496"/>
      <w:bookmarkStart w:id="671" w:name="_Toc479943919"/>
      <w:r w:rsidRPr="0024388A">
        <w:rPr>
          <w:szCs w:val="24"/>
        </w:rPr>
        <w:t>Проведение переговоров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2" w:name="_Ref306138385"/>
      <w:bookmarkStart w:id="673" w:name="_Toc439323714"/>
      <w:bookmarkStart w:id="674" w:name="_Toc440297048"/>
      <w:bookmarkStart w:id="675" w:name="_Toc440356609"/>
      <w:bookmarkStart w:id="676" w:name="_Toc440631744"/>
      <w:bookmarkStart w:id="677" w:name="_Toc440876529"/>
      <w:bookmarkStart w:id="678" w:name="_Toc441130601"/>
      <w:bookmarkStart w:id="679" w:name="_Toc441157104"/>
      <w:bookmarkStart w:id="680" w:name="_Toc447292123"/>
      <w:bookmarkStart w:id="681" w:name="_Toc462234881"/>
      <w:bookmarkStart w:id="682" w:name="_Toc466966847"/>
      <w:bookmarkStart w:id="683" w:name="_Toc468806097"/>
      <w:bookmarkStart w:id="684" w:name="_Toc469480364"/>
      <w:bookmarkStart w:id="685" w:name="_Toc472416880"/>
      <w:bookmarkStart w:id="686" w:name="_Toc478388497"/>
      <w:bookmarkStart w:id="687" w:name="_Toc479943920"/>
      <w:r w:rsidRPr="0024388A">
        <w:rPr>
          <w:szCs w:val="24"/>
        </w:rPr>
        <w:t>Оценочная стадия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257FBB">
        <w:fldChar w:fldCharType="begin"/>
      </w:r>
      <w:r w:rsidR="00257FBB">
        <w:instrText xml:space="preserve"> REF _Ref478546382 \r \h  \* MERGEFORMAT </w:instrText>
      </w:r>
      <w:r w:rsidR="00257FBB">
        <w:fldChar w:fldCharType="separate"/>
      </w:r>
      <w:r w:rsidR="00976707">
        <w:rPr>
          <w:sz w:val="24"/>
          <w:szCs w:val="24"/>
        </w:rPr>
        <w:t>3.8</w:t>
      </w:r>
      <w:r w:rsidR="00257FBB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8" w:name="_Ref303250967"/>
      <w:bookmarkStart w:id="689" w:name="_Toc305697378"/>
      <w:bookmarkStart w:id="690" w:name="_Toc479943921"/>
      <w:bookmarkStart w:id="691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8"/>
      <w:bookmarkEnd w:id="689"/>
      <w:bookmarkEnd w:id="690"/>
      <w:r w:rsidRPr="0024388A">
        <w:t xml:space="preserve"> </w:t>
      </w:r>
    </w:p>
    <w:bookmarkEnd w:id="691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2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2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3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57FBB">
        <w:fldChar w:fldCharType="begin"/>
      </w:r>
      <w:r w:rsidR="00257FBB">
        <w:instrText xml:space="preserve"> REF _Ref465849801 \r \h  \* MERGEFORMAT </w:instrText>
      </w:r>
      <w:r w:rsidR="00257FBB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3.7.9</w:t>
      </w:r>
      <w:r w:rsidR="00257FBB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57FBB">
        <w:fldChar w:fldCharType="begin"/>
      </w:r>
      <w:r w:rsidR="00257FBB">
        <w:instrText xml:space="preserve"> REF _Ref306352987 \r \h  \* MERGEFORMAT </w:instrText>
      </w:r>
      <w:r w:rsidR="00257FBB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3.7.3</w:t>
      </w:r>
      <w:r w:rsidR="00257FBB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257FBB">
        <w:fldChar w:fldCharType="begin"/>
      </w:r>
      <w:r w:rsidR="00257FBB">
        <w:instrText xml:space="preserve"> REF _Ref306353005 \r \h  \* MERGEFORMAT </w:instrText>
      </w:r>
      <w:r w:rsidR="00257FBB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3.7.5</w:t>
      </w:r>
      <w:r w:rsidR="00257FBB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</w:t>
      </w:r>
      <w:r w:rsidR="00F15392" w:rsidRPr="0024388A">
        <w:rPr>
          <w:sz w:val="24"/>
          <w:szCs w:val="24"/>
          <w:lang w:eastAsia="ru-RU"/>
        </w:rPr>
        <w:lastRenderedPageBreak/>
        <w:t>должно повле</w:t>
      </w:r>
      <w:bookmarkStart w:id="695" w:name="_GoBack"/>
      <w:bookmarkEnd w:id="695"/>
      <w:r w:rsidR="00F15392" w:rsidRPr="0024388A">
        <w:rPr>
          <w:sz w:val="24"/>
          <w:szCs w:val="24"/>
          <w:lang w:eastAsia="ru-RU"/>
        </w:rPr>
        <w:t xml:space="preserve">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4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57FBB">
        <w:fldChar w:fldCharType="begin"/>
      </w:r>
      <w:r w:rsidR="00257FBB">
        <w:instrText xml:space="preserve"> REF _Ref465670219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3.11</w:t>
      </w:r>
      <w:r w:rsidR="00257FBB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_Ref468805718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3.7.8</w:t>
      </w:r>
      <w:r w:rsidR="00257FBB">
        <w:fldChar w:fldCharType="end"/>
      </w:r>
      <w:r w:rsidRPr="0024388A">
        <w:rPr>
          <w:sz w:val="24"/>
          <w:szCs w:val="24"/>
        </w:rPr>
        <w:t xml:space="preserve">, </w:t>
      </w:r>
      <w:proofErr w:type="gramStart"/>
      <w:r w:rsidRPr="0024388A">
        <w:rPr>
          <w:sz w:val="24"/>
          <w:szCs w:val="24"/>
        </w:rPr>
        <w:t>предоставляет документы</w:t>
      </w:r>
      <w:proofErr w:type="gramEnd"/>
      <w:r w:rsidRPr="0024388A">
        <w:rPr>
          <w:sz w:val="24"/>
          <w:szCs w:val="24"/>
        </w:rPr>
        <w:t xml:space="preserve">, предусмотренные подпунктом </w:t>
      </w:r>
      <w:r w:rsidR="00257FBB">
        <w:fldChar w:fldCharType="begin"/>
      </w:r>
      <w:r w:rsidR="00257FBB">
        <w:instrText xml:space="preserve"> REF _Ref465675151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3.11.2</w:t>
      </w:r>
      <w:r w:rsidR="00257FBB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57FBB">
        <w:fldChar w:fldCharType="begin"/>
      </w:r>
      <w:r w:rsidR="00257FBB">
        <w:instrText xml:space="preserve"> REF _Ref465675151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3.11.2</w:t>
      </w:r>
      <w:r w:rsidR="00257FBB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4388A">
        <w:rPr>
          <w:sz w:val="24"/>
          <w:szCs w:val="24"/>
        </w:rPr>
        <w:t xml:space="preserve"> требований п. 4.5.1 </w:t>
      </w:r>
      <w:r w:rsidRPr="0024388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24388A">
        <w:rPr>
          <w:bCs w:val="0"/>
          <w:sz w:val="24"/>
          <w:szCs w:val="24"/>
        </w:rPr>
        <w:t>Россети</w:t>
      </w:r>
      <w:proofErr w:type="spellEnd"/>
      <w:r w:rsidRPr="0024388A">
        <w:rPr>
          <w:bCs w:val="0"/>
          <w:sz w:val="24"/>
          <w:szCs w:val="24"/>
        </w:rPr>
        <w:t xml:space="preserve">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24388A">
        <w:rPr>
          <w:sz w:val="24"/>
          <w:szCs w:val="24"/>
        </w:rPr>
        <w:t>).</w:t>
      </w:r>
      <w:r w:rsidRPr="0024388A">
        <w:rPr>
          <w:sz w:val="24"/>
          <w:szCs w:val="24"/>
        </w:rPr>
        <w:t>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257FBB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24388A">
        <w:rPr>
          <w:i/>
          <w:sz w:val="24"/>
          <w:szCs w:val="24"/>
          <w:lang w:val="en-US"/>
        </w:rPr>
        <w:t>k</w:t>
      </w:r>
      <w:proofErr w:type="gramEnd"/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257FBB">
        <w:rPr>
          <w:sz w:val="24"/>
          <w:szCs w:val="24"/>
        </w:rPr>
        <w:t>изложена в Приложении №3 к настоящей Документации)</w:t>
      </w:r>
    </w:p>
    <w:p w:rsidR="00B007DA" w:rsidRPr="00257FBB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57FBB">
        <w:rPr>
          <w:sz w:val="24"/>
          <w:szCs w:val="24"/>
        </w:rPr>
        <w:t>Приоритет не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FBB">
        <w:rPr>
          <w:rFonts w:ascii="Times New Roman" w:hAnsi="Times New Roman" w:cs="Times New Roman"/>
          <w:sz w:val="24"/>
          <w:szCs w:val="24"/>
        </w:rPr>
        <w:t>а) закупка признана несо</w:t>
      </w:r>
      <w:r w:rsidRPr="0024388A">
        <w:rPr>
          <w:rFonts w:ascii="Times New Roman" w:hAnsi="Times New Roman" w:cs="Times New Roman"/>
          <w:sz w:val="24"/>
          <w:szCs w:val="24"/>
        </w:rPr>
        <w:t xml:space="preserve">стоявшейся (п. </w:t>
      </w:r>
      <w:r w:rsidR="00257FBB">
        <w:fldChar w:fldCharType="begin"/>
      </w:r>
      <w:r w:rsidR="00257FBB">
        <w:instrText xml:space="preserve"> REF _Ref303251044 \r \h  \* MERGEFORMAT </w:instrText>
      </w:r>
      <w:r w:rsidR="00257FBB">
        <w:fldChar w:fldCharType="separate"/>
      </w:r>
      <w:r w:rsidR="00976707" w:rsidRPr="00976707">
        <w:rPr>
          <w:rFonts w:ascii="Times New Roman" w:hAnsi="Times New Roman" w:cs="Times New Roman"/>
          <w:sz w:val="24"/>
          <w:szCs w:val="24"/>
        </w:rPr>
        <w:t>3.10</w:t>
      </w:r>
      <w:r w:rsidR="00257FBB">
        <w:fldChar w:fldCharType="end"/>
      </w:r>
      <w:r w:rsidRPr="0024388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2438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4388A">
        <w:rPr>
          <w:bCs w:val="0"/>
          <w:sz w:val="24"/>
          <w:szCs w:val="24"/>
        </w:rPr>
        <w:t>наилучшей</w:t>
      </w:r>
      <w:proofErr w:type="gramEnd"/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необходимости Организатор, по решению Закупочной комиссии, вправе </w:t>
      </w:r>
      <w:r w:rsidRPr="0024388A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 xml:space="preserve">Признание запроса предложений </w:t>
      </w:r>
      <w:proofErr w:type="gramStart"/>
      <w:r w:rsidRPr="0024388A">
        <w:t>несостоявшимся</w:t>
      </w:r>
      <w:bookmarkEnd w:id="708"/>
      <w:bookmarkEnd w:id="709"/>
      <w:proofErr w:type="gramEnd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случае</w:t>
      </w:r>
      <w:proofErr w:type="gramEnd"/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257FBB">
        <w:fldChar w:fldCharType="begin"/>
      </w:r>
      <w:r w:rsidR="00257FBB">
        <w:instrText xml:space="preserve"> REF _Ref468805747 \r \h  \* MERGEFORMAT </w:instrText>
      </w:r>
      <w:r w:rsidR="00257FBB">
        <w:fldChar w:fldCharType="separate"/>
      </w:r>
      <w:r w:rsidR="00976707" w:rsidRPr="00976707">
        <w:rPr>
          <w:rFonts w:eastAsia="Times New Roman,Italic"/>
          <w:iCs/>
          <w:sz w:val="24"/>
          <w:szCs w:val="24"/>
        </w:rPr>
        <w:t>3.3.7</w:t>
      </w:r>
      <w:r w:rsidR="00257FBB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lastRenderedPageBreak/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257FBB">
        <w:fldChar w:fldCharType="begin"/>
      </w:r>
      <w:r w:rsidR="00257FBB">
        <w:instrText xml:space="preserve"> REF _Ref465675151 \r \h  \* MERGEFORMAT </w:instrText>
      </w:r>
      <w:r w:rsidR="00257FBB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3.11.2</w:t>
      </w:r>
      <w:r w:rsidR="00257FBB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257FBB">
        <w:fldChar w:fldCharType="begin"/>
      </w:r>
      <w:r w:rsidR="00257FBB">
        <w:instrText xml:space="preserve"> REF _Ref468805797 \r \h  \* MERGEFORMAT </w:instrText>
      </w:r>
      <w:r w:rsidR="00257FBB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3.6.2.5</w:t>
      </w:r>
      <w:r w:rsidR="00257FBB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r w:rsidR="00257FBB">
        <w:fldChar w:fldCharType="begin"/>
      </w:r>
      <w:r w:rsidR="00257FBB">
        <w:instrText xml:space="preserve"> REF _Ref465437572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3.13.2</w:t>
      </w:r>
      <w:r w:rsidR="00257FBB">
        <w:fldChar w:fldCharType="end"/>
      </w:r>
      <w:r w:rsidRPr="0024388A">
        <w:rPr>
          <w:sz w:val="24"/>
          <w:szCs w:val="24"/>
        </w:rPr>
        <w:t>-</w:t>
      </w:r>
      <w:r w:rsidR="00257FBB">
        <w:fldChar w:fldCharType="begin"/>
      </w:r>
      <w:r w:rsidR="00257FBB">
        <w:instrText xml:space="preserve"> REF _Ref472417478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3.13.4</w:t>
      </w:r>
      <w:r w:rsidR="00257FBB">
        <w:fldChar w:fldCharType="end"/>
      </w:r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24388A">
        <w:rPr>
          <w:sz w:val="24"/>
          <w:szCs w:val="24"/>
        </w:rPr>
        <w:t>пп</w:t>
      </w:r>
      <w:proofErr w:type="spellEnd"/>
      <w:r w:rsidR="00F91CA3" w:rsidRPr="0024388A">
        <w:rPr>
          <w:sz w:val="24"/>
          <w:szCs w:val="24"/>
        </w:rPr>
        <w:t xml:space="preserve">. </w:t>
      </w:r>
      <w:r w:rsidR="00257FBB">
        <w:fldChar w:fldCharType="begin"/>
      </w:r>
      <w:r w:rsidR="00257FBB">
        <w:instrText xml:space="preserve"> REF _Ref465437572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3.13.2</w:t>
      </w:r>
      <w:r w:rsidR="00257FBB">
        <w:fldChar w:fldCharType="end"/>
      </w:r>
      <w:r w:rsidR="00F91CA3" w:rsidRPr="0024388A">
        <w:rPr>
          <w:sz w:val="24"/>
          <w:szCs w:val="24"/>
        </w:rPr>
        <w:t>-</w:t>
      </w:r>
      <w:r w:rsidR="00257FBB">
        <w:fldChar w:fldCharType="begin"/>
      </w:r>
      <w:r w:rsidR="00257FBB">
        <w:instrText xml:space="preserve"> REF _Ref472417478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3.13.4</w:t>
      </w:r>
      <w:r w:rsidR="00257FBB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  <w:proofErr w:type="gramEnd"/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</w:t>
      </w:r>
      <w:proofErr w:type="gramStart"/>
      <w:r w:rsidR="00717F60" w:rsidRPr="0024388A">
        <w:rPr>
          <w:bCs w:val="0"/>
          <w:sz w:val="24"/>
          <w:szCs w:val="24"/>
        </w:rPr>
        <w:t xml:space="preserve">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</w:t>
      </w:r>
      <w:r w:rsidR="00717F60" w:rsidRPr="0024388A">
        <w:rPr>
          <w:bCs w:val="0"/>
          <w:sz w:val="24"/>
          <w:szCs w:val="24"/>
        </w:rPr>
        <w:lastRenderedPageBreak/>
        <w:t xml:space="preserve">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  <w:proofErr w:type="gramEnd"/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</w:t>
      </w:r>
      <w:proofErr w:type="gramStart"/>
      <w:r w:rsidRPr="0024388A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57FBB">
        <w:fldChar w:fldCharType="begin"/>
      </w:r>
      <w:r w:rsidR="00257FBB">
        <w:instrText xml:space="preserve"> REF _Ref465670219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3.11</w:t>
      </w:r>
      <w:r w:rsidR="00257FBB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57FBB">
        <w:fldChar w:fldCharType="begin"/>
      </w:r>
      <w:r w:rsidR="00257FBB">
        <w:instrText xml:space="preserve"> REF _Ref465437572 \r \h  \* MERGEFORMAT </w:instrText>
      </w:r>
      <w:r w:rsidR="00257FBB">
        <w:fldChar w:fldCharType="separate"/>
      </w:r>
      <w:r w:rsidR="00976707" w:rsidRPr="00976707">
        <w:rPr>
          <w:b/>
          <w:bCs w:val="0"/>
          <w:sz w:val="24"/>
          <w:szCs w:val="24"/>
        </w:rPr>
        <w:t>3.13.2</w:t>
      </w:r>
      <w:r w:rsidR="00257FBB">
        <w:fldChar w:fldCharType="end"/>
      </w:r>
      <w:r w:rsidRPr="0024388A">
        <w:rPr>
          <w:sz w:val="24"/>
          <w:szCs w:val="24"/>
        </w:rPr>
        <w:t>-</w:t>
      </w:r>
      <w:r w:rsidR="00257FBB">
        <w:fldChar w:fldCharType="begin"/>
      </w:r>
      <w:r w:rsidR="00257FBB">
        <w:instrText xml:space="preserve"> REF _Ref472417478 \r \h  \* MERGEFORMAT </w:instrText>
      </w:r>
      <w:r w:rsidR="00257FBB">
        <w:fldChar w:fldCharType="separate"/>
      </w:r>
      <w:r w:rsidR="00976707" w:rsidRPr="00976707">
        <w:rPr>
          <w:b/>
          <w:sz w:val="24"/>
          <w:szCs w:val="24"/>
        </w:rPr>
        <w:t>3.13.4</w:t>
      </w:r>
      <w:r w:rsidR="00257FBB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proofErr w:type="gramStart"/>
      <w:r w:rsidR="00696966" w:rsidRPr="0024388A">
        <w:rPr>
          <w:sz w:val="24"/>
          <w:szCs w:val="24"/>
        </w:rPr>
        <w:t>наилучшей</w:t>
      </w:r>
      <w:proofErr w:type="gramEnd"/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257FBB">
        <w:fldChar w:fldCharType="begin"/>
      </w:r>
      <w:r w:rsidR="00257FBB">
        <w:instrText xml:space="preserve"> REF _Ref294695546 \r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 xml:space="preserve"> 1.2.6 </w:t>
      </w:r>
      <w:r w:rsidR="00257FBB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_Ref294695403 \n \h  \* MERGEFORMAT </w:instrText>
      </w:r>
      <w:r w:rsidR="00257FBB">
        <w:fldChar w:fldCharType="separate"/>
      </w:r>
      <w:r w:rsidR="00976707" w:rsidRPr="00976707">
        <w:rPr>
          <w:bCs w:val="0"/>
          <w:sz w:val="24"/>
          <w:szCs w:val="24"/>
        </w:rPr>
        <w:t>3.12.3</w:t>
      </w:r>
      <w:r w:rsidR="00257FBB">
        <w:fldChar w:fldCharType="end"/>
      </w:r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_Ref472417616 \r \h  \* MERGEFORMAT </w:instrText>
      </w:r>
      <w:r w:rsidR="00257FBB">
        <w:fldChar w:fldCharType="separate"/>
      </w:r>
      <w:r w:rsidR="00976707">
        <w:rPr>
          <w:bCs w:val="0"/>
          <w:sz w:val="24"/>
          <w:szCs w:val="24"/>
        </w:rPr>
        <w:t>3.13</w:t>
      </w:r>
      <w:r w:rsidR="00257FBB"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_Ref468805899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3.12.5</w:t>
      </w:r>
      <w:r w:rsidR="00257FBB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257FBB">
        <w:fldChar w:fldCharType="begin"/>
      </w:r>
      <w:r w:rsidR="00257FBB">
        <w:instrText xml:space="preserve"> REF _Ref440272931 \r \h  \* MERGEFORMAT </w:instrText>
      </w:r>
      <w:r w:rsidR="00257FBB">
        <w:fldChar w:fldCharType="separate"/>
      </w:r>
      <w:r w:rsidR="00976707">
        <w:t>2</w:t>
      </w:r>
      <w:r w:rsidR="00257FBB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257FBB">
        <w:fldChar w:fldCharType="begin"/>
      </w:r>
      <w:r w:rsidR="00257FBB">
        <w:instrText xml:space="preserve"> REF _Ref465437572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3.13.2</w:t>
      </w:r>
      <w:r w:rsidR="00257FBB">
        <w:fldChar w:fldCharType="end"/>
      </w:r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r w:rsidR="00257FBB">
        <w:fldChar w:fldCharType="begin"/>
      </w:r>
      <w:r w:rsidR="00257FBB">
        <w:instrText xml:space="preserve"> REF _Ref468974799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3.13.3.1</w:t>
      </w:r>
      <w:r w:rsidR="00257FBB">
        <w:fldChar w:fldCharType="end"/>
      </w:r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</w:t>
      </w:r>
      <w:proofErr w:type="gramStart"/>
      <w:r w:rsidRPr="0024388A">
        <w:rPr>
          <w:sz w:val="24"/>
          <w:szCs w:val="24"/>
        </w:rPr>
        <w:t xml:space="preserve">способа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AB283D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57FBB">
        <w:fldChar w:fldCharType="begin"/>
      </w:r>
      <w:r w:rsidR="00257FBB">
        <w:instrText xml:space="preserve"> REF _Ref440272931 \r \h  \* MERGEFORMAT </w:instrText>
      </w:r>
      <w:r w:rsidR="00257FBB">
        <w:fldChar w:fldCharType="separate"/>
      </w:r>
      <w:r w:rsidR="00976707">
        <w:t>2</w:t>
      </w:r>
      <w:r w:rsidR="00257FBB">
        <w:fldChar w:fldCharType="end"/>
      </w:r>
      <w:r w:rsidRPr="0024388A">
        <w:rPr>
          <w:sz w:val="24"/>
          <w:szCs w:val="24"/>
        </w:rPr>
        <w:t xml:space="preserve">) с учетом требований, изложенных в подпункте </w:t>
      </w:r>
      <w:r w:rsidR="00257FBB">
        <w:fldChar w:fldCharType="begin"/>
      </w:r>
      <w:r w:rsidR="00257FBB">
        <w:instrText xml:space="preserve"> REF _Ref465437572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3.13.2</w:t>
      </w:r>
      <w:r w:rsidR="00257FBB">
        <w:fldChar w:fldCharType="end"/>
      </w:r>
      <w:r w:rsidRPr="0024388A">
        <w:rPr>
          <w:sz w:val="24"/>
          <w:szCs w:val="24"/>
        </w:rPr>
        <w:t xml:space="preserve">, а также на этапе </w:t>
      </w:r>
      <w:proofErr w:type="spellStart"/>
      <w:r w:rsidRPr="0024388A">
        <w:rPr>
          <w:sz w:val="24"/>
          <w:szCs w:val="24"/>
        </w:rPr>
        <w:t>преддговорных</w:t>
      </w:r>
      <w:proofErr w:type="spellEnd"/>
      <w:r w:rsidRPr="0024388A">
        <w:rPr>
          <w:sz w:val="24"/>
          <w:szCs w:val="24"/>
        </w:rPr>
        <w:t xml:space="preserve"> переговоров (п. </w:t>
      </w:r>
      <w:r w:rsidR="00257FBB">
        <w:fldChar w:fldCharType="begin"/>
      </w:r>
      <w:r w:rsidR="00257FBB">
        <w:instrText xml:space="preserve"> REF _Ref468805820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3.12</w:t>
      </w:r>
      <w:r w:rsidR="00257FBB">
        <w:fldChar w:fldCharType="end"/>
      </w:r>
      <w:r w:rsidRPr="0024388A">
        <w:rPr>
          <w:sz w:val="24"/>
          <w:szCs w:val="24"/>
        </w:rPr>
        <w:t>).</w:t>
      </w:r>
    </w:p>
    <w:p w:rsidR="00A222A8" w:rsidRPr="0024388A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24388A">
        <w:rPr>
          <w:sz w:val="24"/>
          <w:szCs w:val="24"/>
        </w:rPr>
        <w:lastRenderedPageBreak/>
        <w:t>Реквизиты Заказчика:</w:t>
      </w:r>
      <w:bookmarkEnd w:id="741"/>
    </w:p>
    <w:p w:rsidR="00A222A8" w:rsidRPr="00257FBB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257FB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257FBB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57FBB">
        <w:rPr>
          <w:sz w:val="24"/>
          <w:szCs w:val="24"/>
        </w:rPr>
        <w:t>ИНН/КПП: 6901067107/997450001</w:t>
      </w:r>
    </w:p>
    <w:p w:rsidR="00A222A8" w:rsidRPr="00257FB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57FBB">
        <w:rPr>
          <w:sz w:val="24"/>
          <w:szCs w:val="24"/>
        </w:rPr>
        <w:t>р</w:t>
      </w:r>
      <w:proofErr w:type="gramEnd"/>
      <w:r w:rsidRPr="00257FBB">
        <w:rPr>
          <w:sz w:val="24"/>
          <w:szCs w:val="24"/>
        </w:rPr>
        <w:t>/с: 40702810000000019885 в ПАО РОСБАНК</w:t>
      </w:r>
    </w:p>
    <w:p w:rsidR="00A222A8" w:rsidRPr="00257FB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57FBB">
        <w:rPr>
          <w:sz w:val="24"/>
          <w:szCs w:val="24"/>
        </w:rPr>
        <w:t>БИК: 044525256</w:t>
      </w:r>
    </w:p>
    <w:p w:rsidR="00A222A8" w:rsidRPr="00257FB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57FBB">
        <w:rPr>
          <w:sz w:val="24"/>
          <w:szCs w:val="24"/>
        </w:rPr>
        <w:t>к/с: 30101810000000000256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257FBB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257FBB">
        <w:rPr>
          <w:sz w:val="24"/>
          <w:szCs w:val="24"/>
        </w:rPr>
        <w:t xml:space="preserve">Исполнителя </w:t>
      </w:r>
      <w:r w:rsidRPr="00257FBB">
        <w:rPr>
          <w:sz w:val="24"/>
          <w:szCs w:val="24"/>
        </w:rPr>
        <w:t>по Договору, связанного с выполнением антидемпинговых мер, до заключения Договора при</w:t>
      </w:r>
      <w:r w:rsidRPr="0024388A">
        <w:rPr>
          <w:sz w:val="24"/>
          <w:szCs w:val="24"/>
        </w:rPr>
        <w:t>ведет к утере данным Участником статуса Победителя и последствиям, указанным в подпункте</w:t>
      </w:r>
      <w:r w:rsidR="00DB4628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_Ref468805929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3.12.6</w:t>
      </w:r>
      <w:r w:rsidR="00257FBB">
        <w:fldChar w:fldCharType="end"/>
      </w:r>
      <w:r w:rsidRPr="0024388A">
        <w:rPr>
          <w:sz w:val="24"/>
          <w:szCs w:val="24"/>
        </w:rPr>
        <w:t>.</w:t>
      </w:r>
      <w:bookmarkEnd w:id="742"/>
      <w:bookmarkEnd w:id="743"/>
    </w:p>
    <w:p w:rsidR="00932C0A" w:rsidRPr="0024388A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24388A">
        <w:t xml:space="preserve">Уведомление о результатах </w:t>
      </w:r>
      <w:bookmarkEnd w:id="744"/>
      <w:bookmarkEnd w:id="745"/>
      <w:r w:rsidRPr="0024388A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r w:rsidR="00257FBB">
        <w:fldChar w:fldCharType="begin"/>
      </w:r>
      <w:r w:rsidR="00257FBB">
        <w:instrText xml:space="preserve"> REF _Ref191386085 \r \h  \* MERGEFORMAT </w:instrText>
      </w:r>
      <w:r w:rsidR="00257FBB">
        <w:fldChar w:fldCharType="separate"/>
      </w:r>
      <w:r w:rsidR="00976707" w:rsidRPr="00976707">
        <w:rPr>
          <w:iCs/>
          <w:sz w:val="24"/>
          <w:szCs w:val="24"/>
        </w:rPr>
        <w:t>1.1.1</w:t>
      </w:r>
      <w:r w:rsidR="00257FBB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</w:t>
      </w:r>
      <w:proofErr w:type="gramStart"/>
      <w:r w:rsidR="003776BB" w:rsidRPr="0024388A">
        <w:rPr>
          <w:b w:val="0"/>
          <w:szCs w:val="24"/>
        </w:rPr>
        <w:t>е(</w:t>
      </w:r>
      <w:proofErr w:type="spellStart"/>
      <w:proofErr w:type="gramEnd"/>
      <w:r w:rsidRPr="0024388A">
        <w:rPr>
          <w:b w:val="0"/>
          <w:szCs w:val="24"/>
        </w:rPr>
        <w:t>ие</w:t>
      </w:r>
      <w:proofErr w:type="spellEnd"/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24388A">
        <w:rPr>
          <w:b w:val="0"/>
          <w:szCs w:val="24"/>
        </w:rPr>
        <w:t xml:space="preserve">по </w:t>
      </w:r>
      <w:r w:rsidR="00A154B7" w:rsidRPr="00257FBB">
        <w:rPr>
          <w:b w:val="0"/>
          <w:szCs w:val="24"/>
        </w:rPr>
        <w:t xml:space="preserve">Лоту №1 (подраздел </w:t>
      </w:r>
      <w:r w:rsidR="00257FBB" w:rsidRPr="00257FBB">
        <w:fldChar w:fldCharType="begin"/>
      </w:r>
      <w:r w:rsidR="00257FBB" w:rsidRPr="00257FBB">
        <w:instrText xml:space="preserve"> REF _Ref440275279 \r \h  \* MERGEFORMAT </w:instrText>
      </w:r>
      <w:r w:rsidR="00257FBB" w:rsidRPr="00257FBB">
        <w:fldChar w:fldCharType="separate"/>
      </w:r>
      <w:r w:rsidR="00976707" w:rsidRPr="00257FBB">
        <w:rPr>
          <w:b w:val="0"/>
          <w:szCs w:val="24"/>
        </w:rPr>
        <w:t>1.1.5</w:t>
      </w:r>
      <w:r w:rsidR="00257FBB" w:rsidRPr="00257FBB">
        <w:fldChar w:fldCharType="end"/>
      </w:r>
      <w:r w:rsidR="00A154B7" w:rsidRPr="00257FBB">
        <w:rPr>
          <w:b w:val="0"/>
          <w:szCs w:val="24"/>
        </w:rPr>
        <w:t>)</w:t>
      </w:r>
      <w:r w:rsidRPr="00257FBB">
        <w:rPr>
          <w:b w:val="0"/>
          <w:szCs w:val="24"/>
        </w:rPr>
        <w:t xml:space="preserve"> изложен</w:t>
      </w:r>
      <w:r w:rsidR="00F463E8" w:rsidRPr="00257FBB">
        <w:rPr>
          <w:b w:val="0"/>
          <w:szCs w:val="24"/>
        </w:rPr>
        <w:t>о(</w:t>
      </w:r>
      <w:r w:rsidRPr="00257FBB">
        <w:rPr>
          <w:b w:val="0"/>
          <w:szCs w:val="24"/>
        </w:rPr>
        <w:t>ы</w:t>
      </w:r>
      <w:r w:rsidR="00F463E8" w:rsidRPr="00257FBB">
        <w:rPr>
          <w:b w:val="0"/>
          <w:szCs w:val="24"/>
        </w:rPr>
        <w:t>)</w:t>
      </w:r>
      <w:r w:rsidRPr="00257FB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57FBB">
        <w:rPr>
          <w:b w:val="0"/>
          <w:szCs w:val="24"/>
        </w:rPr>
        <w:t>Участник</w:t>
      </w:r>
      <w:r w:rsidRPr="00257FBB">
        <w:rPr>
          <w:b w:val="0"/>
          <w:szCs w:val="24"/>
        </w:rPr>
        <w:t>ам вместе с ней в качестве</w:t>
      </w:r>
      <w:r w:rsidRPr="0024388A">
        <w:rPr>
          <w:b w:val="0"/>
          <w:szCs w:val="24"/>
        </w:rPr>
        <w:t xml:space="preserve">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24388A">
        <w:rPr>
          <w:b w:val="0"/>
          <w:szCs w:val="24"/>
          <w:lang w:eastAsia="ru-RU"/>
        </w:rPr>
        <w:t>м(</w:t>
      </w:r>
      <w:proofErr w:type="gramEnd"/>
      <w:r w:rsidRPr="0024388A">
        <w:rPr>
          <w:b w:val="0"/>
          <w:szCs w:val="24"/>
          <w:lang w:eastAsia="ru-RU"/>
        </w:rPr>
        <w:t>их) задании(</w:t>
      </w:r>
      <w:proofErr w:type="spellStart"/>
      <w:r w:rsidRPr="0024388A">
        <w:rPr>
          <w:b w:val="0"/>
          <w:szCs w:val="24"/>
          <w:lang w:eastAsia="ru-RU"/>
        </w:rPr>
        <w:t>ях</w:t>
      </w:r>
      <w:proofErr w:type="spellEnd"/>
      <w:r w:rsidRPr="0024388A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24388A">
        <w:rPr>
          <w:b w:val="0"/>
          <w:szCs w:val="24"/>
          <w:lang w:eastAsia="ru-RU"/>
        </w:rPr>
        <w:t>о(</w:t>
      </w:r>
      <w:proofErr w:type="gramEnd"/>
      <w:r w:rsidRPr="0024388A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опубликованное </w:t>
      </w:r>
      <w:proofErr w:type="gramStart"/>
      <w:r w:rsidRPr="0024388A">
        <w:rPr>
          <w:sz w:val="24"/>
          <w:szCs w:val="24"/>
        </w:rPr>
        <w:t>в</w:t>
      </w:r>
      <w:proofErr w:type="gramEnd"/>
      <w:r w:rsidRPr="0024388A">
        <w:rPr>
          <w:sz w:val="24"/>
          <w:szCs w:val="24"/>
        </w:rPr>
        <w:t xml:space="preserve"> [</w:t>
      </w:r>
      <w:r w:rsidRPr="0024388A">
        <w:rPr>
          <w:rStyle w:val="aa"/>
          <w:sz w:val="24"/>
          <w:szCs w:val="24"/>
        </w:rPr>
        <w:t xml:space="preserve">указывается </w:t>
      </w:r>
      <w:proofErr w:type="gramStart"/>
      <w:r w:rsidRPr="0024388A">
        <w:rPr>
          <w:rStyle w:val="aa"/>
          <w:sz w:val="24"/>
          <w:szCs w:val="24"/>
        </w:rPr>
        <w:t>дата</w:t>
      </w:r>
      <w:proofErr w:type="gramEnd"/>
      <w:r w:rsidRPr="0024388A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зарегистрированное</w:t>
      </w:r>
      <w:proofErr w:type="gramEnd"/>
      <w:r w:rsidRPr="0024388A">
        <w:rPr>
          <w:sz w:val="24"/>
          <w:szCs w:val="24"/>
        </w:rPr>
        <w:t xml:space="preserve">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24388A">
              <w:rPr>
                <w:rStyle w:val="aa"/>
                <w:b w:val="0"/>
                <w:i w:val="0"/>
              </w:rPr>
              <w:t>п</w:t>
            </w:r>
            <w:proofErr w:type="gramEnd"/>
            <w:r w:rsidRPr="0024388A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24388A">
        <w:rPr>
          <w:rStyle w:val="FTN-"/>
          <w:sz w:val="24"/>
          <w:szCs w:val="24"/>
        </w:rPr>
        <w:t xml:space="preserve"> </w:t>
      </w:r>
      <w:proofErr w:type="gramStart"/>
      <w:r w:rsidRPr="0024388A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24388A">
        <w:rPr>
          <w:sz w:val="24"/>
          <w:szCs w:val="24"/>
        </w:rPr>
        <w:t xml:space="preserve">  ________________________(</w:t>
      </w:r>
      <w:proofErr w:type="gramStart"/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  <w:proofErr w:type="gramEnd"/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24388A">
        <w:rPr>
          <w:sz w:val="24"/>
          <w:szCs w:val="24"/>
        </w:rPr>
        <w:t>,Х</w:t>
      </w:r>
      <w:proofErr w:type="gramEnd"/>
      <w:r w:rsidR="004F4D80" w:rsidRPr="0024388A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257FBB">
        <w:fldChar w:fldCharType="begin"/>
      </w:r>
      <w:r w:rsidR="00257FBB">
        <w:instrText xml:space="preserve"> REF _Ref306008743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3.3.4</w:t>
      </w:r>
      <w:r w:rsidR="00257FBB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257FBB">
        <w:fldChar w:fldCharType="begin"/>
      </w:r>
      <w:r w:rsidR="00257FBB">
        <w:instrText xml:space="preserve"> REF _Ref55279015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3.3.1.6</w:t>
      </w:r>
      <w:r w:rsidR="00257FBB">
        <w:fldChar w:fldCharType="end"/>
      </w:r>
      <w:r w:rsidRPr="0024388A">
        <w:rPr>
          <w:sz w:val="24"/>
          <w:szCs w:val="24"/>
        </w:rPr>
        <w:t xml:space="preserve"> и </w:t>
      </w:r>
      <w:r w:rsidR="00257FBB">
        <w:fldChar w:fldCharType="begin"/>
      </w:r>
      <w:r w:rsidR="00257FBB">
        <w:instrText xml:space="preserve"> REF _Ref195087786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3.3.1.7</w:t>
      </w:r>
      <w:r w:rsidR="00257FBB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</w:t>
      </w:r>
      <w:proofErr w:type="spellStart"/>
      <w:r w:rsidRPr="0024388A">
        <w:t>Россети</w:t>
      </w:r>
      <w:proofErr w:type="spellEnd"/>
      <w:r w:rsidRPr="0024388A">
        <w:t>» и его ДЗО, утвержденной решением Совета директоров ПАО «</w:t>
      </w:r>
      <w:proofErr w:type="spellStart"/>
      <w:r w:rsidRPr="0024388A">
        <w:t>Россети</w:t>
      </w:r>
      <w:proofErr w:type="spellEnd"/>
      <w:r w:rsidRPr="0024388A">
        <w:t>»/</w:t>
      </w:r>
      <w:r w:rsidRPr="0024388A">
        <w:rPr>
          <w:rFonts w:ascii="Calibri" w:hAnsi="Calibri"/>
        </w:rPr>
        <w:t xml:space="preserve"> </w:t>
      </w:r>
      <w:r w:rsidRPr="0024388A">
        <w:t>ДЗО ПАО «</w:t>
      </w:r>
      <w:proofErr w:type="spellStart"/>
      <w:r w:rsidRPr="0024388A">
        <w:t>Россети</w:t>
      </w:r>
      <w:proofErr w:type="spellEnd"/>
      <w:r w:rsidRPr="0024388A">
        <w:t>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24388A">
        <w:t>Согласен с принимаемыми в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24388A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24388A">
        <w:t>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24388A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 xml:space="preserve">непредставление информации о наличии аффилированных и иных связей, </w:t>
      </w:r>
      <w:proofErr w:type="gramStart"/>
      <w:r w:rsidRPr="0024388A">
        <w:t>пред</w:t>
      </w:r>
      <w:proofErr w:type="gramEnd"/>
      <w:r w:rsidRPr="0024388A">
        <w:t>/</w:t>
      </w:r>
      <w:proofErr w:type="gramStart"/>
      <w:r w:rsidRPr="0024388A">
        <w:t>конфликта</w:t>
      </w:r>
      <w:proofErr w:type="gramEnd"/>
      <w:r w:rsidRPr="0024388A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proofErr w:type="spellStart"/>
      <w:r w:rsidRPr="0024388A">
        <w:t>тимулирование</w:t>
      </w:r>
      <w:proofErr w:type="spellEnd"/>
      <w:r w:rsidRPr="0024388A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proofErr w:type="gramStart"/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1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3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_Ref86826666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5.3</w:t>
      </w:r>
      <w:r w:rsidR="00257FBB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24388A">
        <w:rPr>
          <w:sz w:val="24"/>
          <w:szCs w:val="24"/>
        </w:rPr>
        <w:t>XXX</w:t>
      </w:r>
      <w:proofErr w:type="spellEnd"/>
      <w:r w:rsidRPr="0024388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</w:t>
      </w:r>
      <w:proofErr w:type="gramStart"/>
      <w:r w:rsidRPr="0024388A">
        <w:rPr>
          <w:i/>
        </w:rPr>
        <w:t>случае</w:t>
      </w:r>
      <w:proofErr w:type="gramEnd"/>
      <w:r w:rsidRPr="0024388A">
        <w:rPr>
          <w:i/>
        </w:rPr>
        <w:t xml:space="preserve"> иных предложений по оказанию услуг Участник заполняет таблицу разногласий к Техническому заданию (раздел </w:t>
      </w:r>
      <w:r w:rsidR="00257FBB">
        <w:fldChar w:fldCharType="begin"/>
      </w:r>
      <w:r w:rsidR="00257FBB">
        <w:instrText xml:space="preserve"> REF _Ref440270568 \r \h  \* MERGEFORMAT </w:instrText>
      </w:r>
      <w:r w:rsidR="00257FBB">
        <w:fldChar w:fldCharType="separate"/>
      </w:r>
      <w:r w:rsidR="00976707">
        <w:t>4</w:t>
      </w:r>
      <w:r w:rsidR="00257FBB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24388A">
              <w:rPr>
                <w:szCs w:val="24"/>
              </w:rPr>
              <w:t>п</w:t>
            </w:r>
            <w:proofErr w:type="gramEnd"/>
            <w:r w:rsidRPr="0024388A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24388A">
        <w:rPr>
          <w:i/>
        </w:rPr>
        <w:t>задание</w:t>
      </w:r>
      <w:proofErr w:type="gramEnd"/>
      <w:r w:rsidRPr="0024388A">
        <w:rPr>
          <w:i/>
        </w:rPr>
        <w:t xml:space="preserve"> на оказание услуг в соответствии с требованиями раздела </w:t>
      </w:r>
      <w:r w:rsidR="00257FBB">
        <w:fldChar w:fldCharType="begin"/>
      </w:r>
      <w:r w:rsidR="00257FBB">
        <w:instrText xml:space="preserve"> REF _Ref440270568 \r \h  \* MERGEFORMAT </w:instrText>
      </w:r>
      <w:r w:rsidR="00257FBB">
        <w:fldChar w:fldCharType="separate"/>
      </w:r>
      <w:r w:rsidR="00976707">
        <w:t>4</w:t>
      </w:r>
      <w:r w:rsidR="00257FBB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 xml:space="preserve">(фамилия, имя, отчество </w:t>
      </w:r>
      <w:proofErr w:type="gramStart"/>
      <w:r w:rsidRPr="0024388A">
        <w:rPr>
          <w:vertAlign w:val="superscript"/>
        </w:rPr>
        <w:t>подписавшего</w:t>
      </w:r>
      <w:proofErr w:type="gramEnd"/>
      <w:r w:rsidRPr="0024388A">
        <w:rPr>
          <w:vertAlign w:val="superscript"/>
        </w:rPr>
        <w:t>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</w:t>
      </w:r>
      <w:r w:rsidR="00257FBB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257FBB">
        <w:fldChar w:fldCharType="begin"/>
      </w:r>
      <w:r w:rsidR="00257FBB">
        <w:instrText xml:space="preserve"> REF _Ref440273986 \r \h  \* MERGEFORMAT </w:instrText>
      </w:r>
      <w:r w:rsidR="00257FBB">
        <w:fldChar w:fldCharType="separate"/>
      </w:r>
      <w:r w:rsidR="00976707">
        <w:rPr>
          <w:sz w:val="24"/>
          <w:szCs w:val="24"/>
        </w:rPr>
        <w:t>5.2</w:t>
      </w:r>
      <w:r w:rsidR="00257FBB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24388A">
        <w:rPr>
          <w:sz w:val="24"/>
          <w:szCs w:val="24"/>
        </w:rPr>
        <w:t>подэтапа</w:t>
      </w:r>
      <w:proofErr w:type="spellEnd"/>
      <w:r w:rsidRPr="0024388A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24388A">
        <w:rPr>
          <w:sz w:val="24"/>
          <w:szCs w:val="24"/>
        </w:rPr>
        <w:t>Microsoft</w:t>
      </w:r>
      <w:proofErr w:type="spellEnd"/>
      <w:r w:rsidRPr="0024388A">
        <w:rPr>
          <w:sz w:val="24"/>
          <w:szCs w:val="24"/>
        </w:rPr>
        <w:t xml:space="preserve"> </w:t>
      </w:r>
      <w:proofErr w:type="spellStart"/>
      <w:r w:rsidRPr="0024388A">
        <w:rPr>
          <w:sz w:val="24"/>
          <w:szCs w:val="24"/>
        </w:rPr>
        <w:t>Project</w:t>
      </w:r>
      <w:proofErr w:type="spellEnd"/>
      <w:r w:rsidRPr="0024388A">
        <w:rPr>
          <w:sz w:val="24"/>
          <w:szCs w:val="24"/>
        </w:rPr>
        <w:t xml:space="preserve">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Cs w:val="24"/>
          <w:vertAlign w:val="superscript"/>
        </w:rPr>
        <w:t>подписавшего</w:t>
      </w:r>
      <w:proofErr w:type="gramEnd"/>
      <w:r w:rsidRPr="0024388A">
        <w:rPr>
          <w:szCs w:val="24"/>
          <w:vertAlign w:val="superscript"/>
        </w:rPr>
        <w:t>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</w:t>
      </w:r>
      <w:r w:rsidR="00257FBB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</w:t>
      </w:r>
      <w:proofErr w:type="spellStart"/>
      <w:r w:rsidRPr="0024388A">
        <w:rPr>
          <w:sz w:val="24"/>
          <w:szCs w:val="24"/>
        </w:rPr>
        <w:t>подэтапы</w:t>
      </w:r>
      <w:proofErr w:type="spellEnd"/>
      <w:r w:rsidRPr="0024388A">
        <w:rPr>
          <w:sz w:val="24"/>
          <w:szCs w:val="24"/>
        </w:rPr>
        <w:t xml:space="preserve">, предусмотренные этим Графиком (подраздел </w:t>
      </w:r>
      <w:r w:rsidR="00257FBB">
        <w:fldChar w:fldCharType="begin"/>
      </w:r>
      <w:r w:rsidR="00257FBB">
        <w:instrText xml:space="preserve"> REF _Ref477769989 \r \h  \* MERGEFORMAT </w:instrText>
      </w:r>
      <w:r w:rsidR="00257FBB">
        <w:fldChar w:fldCharType="separate"/>
      </w:r>
      <w:r w:rsidR="00976707">
        <w:rPr>
          <w:sz w:val="24"/>
          <w:szCs w:val="24"/>
        </w:rPr>
        <w:t>5.4</w:t>
      </w:r>
      <w:r w:rsidR="00257FBB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257FBB">
              <w:fldChar w:fldCharType="begin"/>
            </w:r>
            <w:r w:rsidR="00257FBB">
              <w:instrText xml:space="preserve"> REF _Ref440272931 \r \h  \* MERGEFORMAT </w:instrText>
            </w:r>
            <w:r w:rsidR="00257FBB">
              <w:fldChar w:fldCharType="separate"/>
            </w:r>
            <w:r w:rsidR="00976707">
              <w:t>2</w:t>
            </w:r>
            <w:r w:rsidR="00257FBB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257FBB">
              <w:fldChar w:fldCharType="begin"/>
            </w:r>
            <w:r w:rsidR="00257FBB">
              <w:instrText xml:space="preserve"> REF _Ref440272931 \r \h  \* MERGEFORMAT </w:instrText>
            </w:r>
            <w:r w:rsidR="00257FBB">
              <w:fldChar w:fldCharType="separate"/>
            </w:r>
            <w:r w:rsidR="00976707">
              <w:t>2</w:t>
            </w:r>
            <w:r w:rsidR="00257FBB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</w:t>
      </w:r>
      <w:r w:rsidR="00257FBB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257FBB">
        <w:fldChar w:fldCharType="begin"/>
      </w:r>
      <w:r w:rsidR="00257FBB">
        <w:instrText xml:space="preserve"> REF _Ref440274025 \r \h  \* MERGEFORMAT </w:instrText>
      </w:r>
      <w:r w:rsidR="00257FBB">
        <w:fldChar w:fldCharType="separate"/>
      </w:r>
      <w:r w:rsidR="00976707">
        <w:t>2</w:t>
      </w:r>
      <w:r w:rsidR="00257FBB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24388A">
        <w:rPr>
          <w:sz w:val="24"/>
          <w:szCs w:val="24"/>
        </w:rPr>
        <w:t>отклонение</w:t>
      </w:r>
      <w:proofErr w:type="gramEnd"/>
      <w:r w:rsidRPr="0024388A">
        <w:rPr>
          <w:sz w:val="24"/>
          <w:szCs w:val="24"/>
        </w:rPr>
        <w:t xml:space="preserve">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257FBB">
        <w:fldChar w:fldCharType="begin"/>
      </w:r>
      <w:r w:rsidR="00257FBB">
        <w:instrText xml:space="preserve"> REF _Ref294695546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257FBB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</w:t>
      </w:r>
      <w:r w:rsidR="00257FBB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3611B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3611B3">
        <w:rPr>
          <w:sz w:val="24"/>
          <w:szCs w:val="24"/>
        </w:rPr>
      </w:r>
      <w:r w:rsidR="003611B3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3611B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 xml:space="preserve">Форма </w:t>
      </w:r>
      <w:proofErr w:type="gramStart"/>
      <w:r w:rsidRPr="0024388A">
        <w:rPr>
          <w:szCs w:val="24"/>
        </w:rPr>
        <w:t>плана распределения объемов оказания услуг</w:t>
      </w:r>
      <w:proofErr w:type="gramEnd"/>
      <w:r w:rsidRPr="0024388A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 xml:space="preserve">№ </w:t>
            </w:r>
            <w:proofErr w:type="gramStart"/>
            <w:r w:rsidRPr="0024388A">
              <w:rPr>
                <w:b/>
              </w:rPr>
              <w:t>п</w:t>
            </w:r>
            <w:proofErr w:type="gramEnd"/>
            <w:r w:rsidRPr="0024388A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24388A">
              <w:rPr>
                <w:b/>
              </w:rPr>
              <w:t>в</w:t>
            </w:r>
            <w:proofErr w:type="gramEnd"/>
            <w:r w:rsidRPr="0024388A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257FBB">
        <w:fldChar w:fldCharType="begin"/>
      </w:r>
      <w:r w:rsidR="00257FBB">
        <w:instrText xml:space="preserve"> REF _Ref191386461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3.3.10</w:t>
      </w:r>
      <w:r w:rsidR="00257FBB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257FBB">
        <w:fldChar w:fldCharType="begin"/>
      </w:r>
      <w:r w:rsidR="00257FBB">
        <w:instrText xml:space="preserve"> REF _Ref55336310 \r \h  \* MERGEFORMAT </w:instrText>
      </w:r>
      <w:r w:rsidR="00257FBB">
        <w:fldChar w:fldCharType="separate"/>
      </w:r>
      <w:r w:rsidR="00976707" w:rsidRPr="00976707">
        <w:rPr>
          <w:sz w:val="24"/>
          <w:szCs w:val="24"/>
        </w:rPr>
        <w:t>5.1</w:t>
      </w:r>
      <w:r w:rsidR="00257FBB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257FBB">
        <w:fldChar w:fldCharType="begin"/>
      </w:r>
      <w:r w:rsidR="00257FBB">
        <w:instrText xml:space="preserve"> REF _Ref477770811 \r \h  \* MERGEFORMAT </w:instrText>
      </w:r>
      <w:r w:rsidR="00257FBB">
        <w:fldChar w:fldCharType="separate"/>
      </w:r>
      <w:r w:rsidR="00976707">
        <w:rPr>
          <w:sz w:val="24"/>
          <w:szCs w:val="24"/>
        </w:rPr>
        <w:t>5.2</w:t>
      </w:r>
      <w:r w:rsidR="00257FBB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257FBB">
        <w:fldChar w:fldCharType="begin"/>
      </w:r>
      <w:r w:rsidR="00257FBB">
        <w:instrText xml:space="preserve"> REF _Ref477770828 \r \h  \* MERGEFORMAT </w:instrText>
      </w:r>
      <w:r w:rsidR="00257FBB">
        <w:fldChar w:fldCharType="separate"/>
      </w:r>
      <w:r w:rsidR="00976707">
        <w:rPr>
          <w:sz w:val="24"/>
          <w:szCs w:val="24"/>
        </w:rPr>
        <w:t>5.4</w:t>
      </w:r>
      <w:r w:rsidR="00257FBB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1"/>
      <w:headerReference w:type="default" r:id="rId52"/>
      <w:footerReference w:type="even" r:id="rId53"/>
      <w:headerReference w:type="first" r:id="rId54"/>
      <w:footerReference w:type="first" r:id="rId55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8A" w:rsidRDefault="002C168A">
      <w:pPr>
        <w:spacing w:line="240" w:lineRule="auto"/>
      </w:pPr>
      <w:r>
        <w:separator/>
      </w:r>
    </w:p>
  </w:endnote>
  <w:endnote w:type="continuationSeparator" w:id="0">
    <w:p w:rsidR="002C168A" w:rsidRDefault="002C168A">
      <w:pPr>
        <w:spacing w:line="240" w:lineRule="auto"/>
      </w:pPr>
      <w:r>
        <w:continuationSeparator/>
      </w:r>
    </w:p>
  </w:endnote>
  <w:endnote w:id="1">
    <w:p w:rsidR="00257FBB" w:rsidRDefault="00257FBB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7FBB" w:rsidRDefault="00257FB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7FBB" w:rsidRDefault="00257FBB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7FBB" w:rsidRDefault="00257FBB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Pr="00FA0376" w:rsidRDefault="00257FB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3445B">
      <w:rPr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257FBB" w:rsidRPr="00257FBB" w:rsidRDefault="00257FBB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257FBB">
      <w:rPr>
        <w:sz w:val="18"/>
        <w:szCs w:val="18"/>
      </w:rPr>
      <w:t xml:space="preserve">заключения </w:t>
    </w:r>
    <w:r w:rsidRPr="00257FBB">
      <w:rPr>
        <w:iCs/>
        <w:sz w:val="18"/>
        <w:szCs w:val="18"/>
        <w:lang w:eastAsia="ru-RU"/>
      </w:rPr>
      <w:t>Договора</w:t>
    </w:r>
    <w:r w:rsidRPr="00257FBB">
      <w:rPr>
        <w:sz w:val="18"/>
        <w:szCs w:val="18"/>
      </w:rPr>
      <w:t xml:space="preserve"> </w:t>
    </w:r>
    <w:r w:rsidRPr="00257FBB">
      <w:rPr>
        <w:snapToGrid w:val="0"/>
        <w:sz w:val="18"/>
        <w:szCs w:val="18"/>
      </w:rPr>
      <w:t xml:space="preserve">на </w:t>
    </w:r>
    <w:r w:rsidRPr="00257FBB">
      <w:rPr>
        <w:sz w:val="18"/>
        <w:szCs w:val="18"/>
      </w:rPr>
      <w:t>оказание услуг по оценке рыночной стоимости недвижимого имущества</w:t>
    </w:r>
    <w:r w:rsidRPr="00257FBB">
      <w:rPr>
        <w:snapToGrid w:val="0"/>
        <w:sz w:val="18"/>
        <w:szCs w:val="18"/>
      </w:rPr>
      <w:t xml:space="preserve"> для нужд ПАО «МРСК Центра» (филиала </w:t>
    </w:r>
    <w:r w:rsidRPr="00257FBB">
      <w:rPr>
        <w:sz w:val="18"/>
        <w:szCs w:val="18"/>
      </w:rPr>
      <w:t>«Тверьэнерго»</w:t>
    </w:r>
    <w:r w:rsidRPr="00257FBB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8A" w:rsidRDefault="002C168A">
      <w:pPr>
        <w:spacing w:line="240" w:lineRule="auto"/>
      </w:pPr>
      <w:r>
        <w:separator/>
      </w:r>
    </w:p>
  </w:footnote>
  <w:footnote w:type="continuationSeparator" w:id="0">
    <w:p w:rsidR="002C168A" w:rsidRDefault="002C168A">
      <w:pPr>
        <w:spacing w:line="240" w:lineRule="auto"/>
      </w:pPr>
      <w:r>
        <w:continuationSeparator/>
      </w:r>
    </w:p>
  </w:footnote>
  <w:footnote w:id="1">
    <w:p w:rsidR="00257FBB" w:rsidRPr="00B36685" w:rsidRDefault="00257FB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257FBB" w:rsidRDefault="00257FB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57FBB" w:rsidRDefault="00257FBB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57FBB" w:rsidRDefault="00257FBB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Pr="00930031" w:rsidRDefault="00257FB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FBB" w:rsidRDefault="00257FB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57FBB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168A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637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45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service.nalog.ru/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2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1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CF6FF83-33E9-4EB9-8E20-14720643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58</Pages>
  <Words>18740</Words>
  <Characters>106821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125311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175</cp:revision>
  <cp:lastPrinted>2015-12-29T14:27:00Z</cp:lastPrinted>
  <dcterms:created xsi:type="dcterms:W3CDTF">2016-01-12T09:22:00Z</dcterms:created>
  <dcterms:modified xsi:type="dcterms:W3CDTF">2017-08-23T08:39:00Z</dcterms:modified>
</cp:coreProperties>
</file>